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rPr>
          <w:rFonts w:ascii="仿宋_GB2312" w:hAnsi="黑体"/>
        </w:rPr>
      </w:pPr>
      <w:r>
        <w:rPr>
          <w:rFonts w:hint="eastAsia" w:ascii="仿宋_GB2312" w:hAnsi="黑体"/>
        </w:rPr>
        <w:t>附件2：</w:t>
      </w:r>
    </w:p>
    <w:p>
      <w:pPr>
        <w:spacing w:line="360" w:lineRule="auto"/>
        <w:jc w:val="center"/>
        <w:rPr>
          <w:rFonts w:hint="eastAsia" w:ascii="仿宋_GB2312" w:hAnsi="黑体" w:cs="Arial"/>
          <w:sz w:val="36"/>
          <w:szCs w:val="36"/>
        </w:rPr>
      </w:pPr>
      <w:r>
        <w:rPr>
          <w:rFonts w:hint="eastAsia" w:ascii="仿宋_GB2312" w:hAnsi="黑体" w:cs="Arial"/>
          <w:sz w:val="36"/>
          <w:szCs w:val="36"/>
        </w:rPr>
        <w:t>昌吉州</w:t>
      </w:r>
      <w:r>
        <w:rPr>
          <w:rFonts w:hint="eastAsia" w:ascii="仿宋_GB2312" w:hAnsi="黑体" w:cs="Arial"/>
          <w:sz w:val="36"/>
          <w:szCs w:val="36"/>
          <w:lang w:val="en-US" w:eastAsia="zh-CN"/>
        </w:rPr>
        <w:t>木垒县文化体育广播电视和旅游</w:t>
      </w:r>
      <w:r>
        <w:rPr>
          <w:rFonts w:hint="eastAsia" w:ascii="仿宋_GB2312" w:hAnsi="黑体" w:cs="Arial"/>
          <w:sz w:val="36"/>
          <w:szCs w:val="36"/>
        </w:rPr>
        <w:t>局</w:t>
      </w:r>
      <w:r>
        <w:rPr>
          <w:rFonts w:hint="default" w:ascii="仿宋_GB2312" w:hAnsi="黑体" w:cs="Arial"/>
          <w:sz w:val="36"/>
          <w:szCs w:val="36"/>
          <w:lang w:eastAsia="zh-CN"/>
        </w:rPr>
        <w:t>文物保护和利用</w:t>
      </w:r>
      <w:r>
        <w:rPr>
          <w:rFonts w:hint="eastAsia" w:ascii="仿宋_GB2312" w:hAnsi="黑体" w:cs="Arial"/>
          <w:sz w:val="36"/>
          <w:szCs w:val="36"/>
          <w:lang w:eastAsia="zh-CN"/>
        </w:rPr>
        <w:t>项</w:t>
      </w:r>
      <w:r>
        <w:rPr>
          <w:rFonts w:hint="eastAsia" w:ascii="仿宋_GB2312" w:hAnsi="黑体" w:cs="Arial"/>
          <w:sz w:val="36"/>
          <w:szCs w:val="36"/>
        </w:rPr>
        <w:t>目支出绩效评价报告</w:t>
      </w:r>
    </w:p>
    <w:p>
      <w:pPr>
        <w:pStyle w:val="2"/>
        <w:spacing w:line="360" w:lineRule="auto"/>
        <w:rPr>
          <w:rFonts w:ascii="仿宋_GB2312" w:hAnsi="黑体"/>
          <w:b w:val="0"/>
          <w:bCs w:val="0"/>
        </w:rPr>
      </w:pPr>
      <w:r>
        <w:rPr>
          <w:rFonts w:hint="eastAsia" w:ascii="仿宋_GB2312" w:hAnsi="黑体"/>
          <w:b w:val="0"/>
          <w:bCs w:val="0"/>
        </w:rPr>
        <w:t>一、基本情况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（一）项目概况</w:t>
      </w:r>
    </w:p>
    <w:p>
      <w:pPr>
        <w:spacing w:line="360" w:lineRule="auto"/>
        <w:ind w:firstLine="600" w:firstLineChars="200"/>
        <w:rPr>
          <w:rFonts w:hint="eastAsia" w:ascii="仿宋_GB2312" w:hAnsi="黑体"/>
        </w:rPr>
      </w:pPr>
      <w:r>
        <w:rPr>
          <w:rFonts w:hint="eastAsia" w:ascii="仿宋_GB2312" w:hAnsi="黑体"/>
        </w:rPr>
        <w:t>1.项目背景</w:t>
      </w:r>
    </w:p>
    <w:p>
      <w:pPr>
        <w:spacing w:line="360" w:lineRule="auto"/>
        <w:ind w:firstLine="600" w:firstLineChars="200"/>
        <w:rPr>
          <w:rFonts w:ascii="仿宋_GB2312" w:hAnsi="黑体"/>
          <w:highlight w:val="yellow"/>
        </w:rPr>
      </w:pPr>
      <w:r>
        <w:rPr>
          <w:rFonts w:hint="eastAsia"/>
        </w:rPr>
        <w:t>项目实施后，可有效保障文物及相关设施安全，确保博物馆正常运行，营造社会公众参与文物保护的良好社会氛围。</w:t>
      </w:r>
    </w:p>
    <w:p>
      <w:pPr>
        <w:spacing w:line="360" w:lineRule="auto"/>
        <w:rPr>
          <w:rFonts w:ascii="仿宋_GB2312" w:hAnsi="黑体"/>
        </w:rPr>
      </w:pPr>
      <w:r>
        <w:rPr>
          <w:rFonts w:hint="eastAsia" w:ascii="仿宋_GB2312" w:hAnsi="黑体"/>
          <w:lang w:val="en-US" w:eastAsia="zh-CN"/>
        </w:rPr>
        <w:t xml:space="preserve">    </w:t>
      </w:r>
      <w:r>
        <w:rPr>
          <w:rFonts w:hint="eastAsia" w:ascii="仿宋_GB2312" w:hAnsi="黑体"/>
        </w:rPr>
        <w:t>2.项目主要内容</w:t>
      </w:r>
    </w:p>
    <w:p>
      <w:pPr>
        <w:spacing w:line="360" w:lineRule="auto"/>
        <w:ind w:firstLine="600" w:firstLineChars="200"/>
        <w:rPr>
          <w:rFonts w:hint="eastAsia"/>
        </w:rPr>
      </w:pPr>
      <w:r>
        <w:rPr>
          <w:rFonts w:hint="eastAsia"/>
          <w:lang w:eastAsia="zh-CN"/>
        </w:rPr>
        <w:t>根</w:t>
      </w:r>
      <w:r>
        <w:rPr>
          <w:rFonts w:hint="eastAsia"/>
        </w:rPr>
        <w:t>据木财预字（2023）24号文件，</w:t>
      </w:r>
      <w:r>
        <w:rPr>
          <w:rFonts w:hint="eastAsia"/>
          <w:lang w:eastAsia="zh-CN"/>
        </w:rPr>
        <w:t>下达</w:t>
      </w:r>
      <w:r>
        <w:rPr>
          <w:rFonts w:hint="eastAsia"/>
        </w:rPr>
        <w:t>木垒哈萨克自治县文化体育广播电视和旅游局文物保护和利用项目资金60万元，用于县博物馆屋顶维修</w:t>
      </w:r>
      <w:r>
        <w:rPr>
          <w:rFonts w:hint="eastAsia"/>
          <w:lang w:eastAsia="zh-CN"/>
        </w:rPr>
        <w:t>。</w:t>
      </w:r>
    </w:p>
    <w:p>
      <w:pPr>
        <w:numPr>
          <w:ilvl w:val="0"/>
          <w:numId w:val="1"/>
        </w:numPr>
        <w:spacing w:line="360" w:lineRule="auto"/>
        <w:ind w:firstLine="600" w:firstLineChars="200"/>
        <w:rPr>
          <w:rFonts w:hint="eastAsia" w:ascii="仿宋_GB2312" w:hAnsi="黑体"/>
          <w:highlight w:val="none"/>
        </w:rPr>
      </w:pPr>
      <w:r>
        <w:rPr>
          <w:rFonts w:hint="eastAsia" w:ascii="仿宋_GB2312" w:hAnsi="黑体"/>
          <w:highlight w:val="none"/>
        </w:rPr>
        <w:t>项目实施情况</w:t>
      </w:r>
    </w:p>
    <w:p>
      <w:pPr>
        <w:numPr>
          <w:numId w:val="0"/>
        </w:numPr>
        <w:spacing w:line="360" w:lineRule="auto"/>
        <w:rPr>
          <w:rFonts w:hint="eastAsia" w:ascii="仿宋_GB2312" w:hAnsi="黑体" w:eastAsia="仿宋_GB2312"/>
          <w:highlight w:val="none"/>
          <w:lang w:val="en-US" w:eastAsia="zh-CN"/>
        </w:rPr>
      </w:pPr>
      <w:r>
        <w:rPr>
          <w:rFonts w:hint="eastAsia" w:ascii="仿宋_GB2312" w:hAnsi="黑体"/>
          <w:highlight w:val="none"/>
          <w:lang w:val="en-US" w:eastAsia="zh-CN"/>
        </w:rPr>
        <w:t xml:space="preserve">    </w:t>
      </w:r>
      <w:r>
        <w:rPr>
          <w:rFonts w:hint="eastAsia" w:ascii="仿宋_GB2312" w:hAnsi="黑体"/>
        </w:rPr>
        <w:t>本项目由</w:t>
      </w:r>
      <w:r>
        <w:rPr>
          <w:rFonts w:hint="eastAsia"/>
        </w:rPr>
        <w:t>木垒县文化体育广播电视和旅游局</w:t>
      </w:r>
      <w:r>
        <w:rPr>
          <w:rFonts w:hint="eastAsia"/>
          <w:lang w:eastAsia="zh-CN"/>
        </w:rPr>
        <w:t>负责实施</w:t>
      </w:r>
      <w:r>
        <w:rPr>
          <w:rFonts w:hint="eastAsia" w:ascii="仿宋_GB2312" w:hAnsi="黑体"/>
        </w:rPr>
        <w:t>，主要</w:t>
      </w:r>
      <w:r>
        <w:rPr>
          <w:rFonts w:hint="eastAsia"/>
        </w:rPr>
        <w:t>用于县博物馆屋顶维修</w:t>
      </w:r>
      <w:r>
        <w:rPr>
          <w:rFonts w:hint="eastAsia"/>
          <w:lang w:eastAsia="zh-CN"/>
        </w:rPr>
        <w:t>，原始村落遗址保护围栏修建，树立文物遗址保护碑等等</w:t>
      </w:r>
      <w:r>
        <w:rPr>
          <w:rFonts w:hint="eastAsia" w:ascii="仿宋_GB2312" w:hAnsi="黑体"/>
        </w:rPr>
        <w:t>。</w:t>
      </w:r>
    </w:p>
    <w:p>
      <w:pPr>
        <w:spacing w:line="360" w:lineRule="auto"/>
        <w:ind w:firstLine="600" w:firstLineChars="200"/>
        <w:rPr>
          <w:rFonts w:ascii="仿宋_GB2312" w:hAnsi="黑体"/>
        </w:rPr>
      </w:pPr>
      <w:r>
        <w:rPr>
          <w:rFonts w:hint="eastAsia"/>
        </w:rPr>
        <w:t>文物保护和利用项目</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2</w:t>
      </w:r>
      <w:r>
        <w:rPr>
          <w:rFonts w:hint="eastAsia" w:ascii="仿宋_GB2312" w:hAnsi="黑体"/>
        </w:rPr>
        <w:t>月</w:t>
      </w:r>
      <w:r>
        <w:rPr>
          <w:rFonts w:hint="eastAsia" w:ascii="仿宋_GB2312" w:hAnsi="黑体"/>
          <w:lang w:val="en-US" w:eastAsia="zh-CN"/>
        </w:rPr>
        <w:t>7</w:t>
      </w:r>
      <w:r>
        <w:rPr>
          <w:rFonts w:hint="eastAsia" w:ascii="仿宋_GB2312" w:hAnsi="黑体"/>
        </w:rPr>
        <w:t>日通过公开招标方式确定了</w:t>
      </w:r>
      <w:r>
        <w:rPr>
          <w:rFonts w:hint="eastAsia" w:ascii="仿宋_GB2312" w:hAnsi="黑体"/>
          <w:lang w:val="en-US" w:eastAsia="zh-CN"/>
        </w:rPr>
        <w:t>木垒县祥洪水建有限责任公司</w:t>
      </w:r>
      <w:r>
        <w:rPr>
          <w:rFonts w:hint="eastAsia" w:ascii="仿宋_GB2312" w:hAnsi="黑体"/>
        </w:rPr>
        <w:t>为项目的施工单位，</w:t>
      </w:r>
      <w:r>
        <w:rPr>
          <w:rFonts w:hint="eastAsia" w:ascii="仿宋_GB2312" w:hAnsi="黑体"/>
          <w:lang w:eastAsia="zh-CN"/>
        </w:rPr>
        <w:t>张玉堂</w:t>
      </w:r>
      <w:r>
        <w:rPr>
          <w:rFonts w:hint="eastAsia" w:ascii="仿宋_GB2312" w:hAnsi="黑体"/>
        </w:rPr>
        <w:t>为项目组长，主要负责项目实施过程各部门工作协调、工程进度控制、资金批复工作。</w:t>
      </w:r>
      <w:r>
        <w:rPr>
          <w:rFonts w:hint="eastAsia" w:ascii="仿宋_GB2312" w:hAnsi="黑体"/>
          <w:lang w:eastAsia="zh-CN"/>
        </w:rPr>
        <w:t>史超</w:t>
      </w:r>
      <w:r>
        <w:rPr>
          <w:rFonts w:hint="eastAsia" w:ascii="仿宋_GB2312" w:hAnsi="黑体"/>
        </w:rPr>
        <w:t>为项目副组长，主要负责项目质量、成本、进度控制、资料审核上报工作。</w:t>
      </w:r>
      <w:r>
        <w:rPr>
          <w:rFonts w:hint="eastAsia" w:ascii="仿宋_GB2312" w:hAnsi="黑体"/>
          <w:lang w:eastAsia="zh-CN"/>
        </w:rPr>
        <w:t>阎春基</w:t>
      </w:r>
      <w:r>
        <w:rPr>
          <w:rFonts w:hint="eastAsia" w:ascii="仿宋_GB2312" w:hAnsi="黑体"/>
        </w:rPr>
        <w:t>为项目成员，主要负责项目日常资料整理收集，数据汇总，施工现场技术指导，工程款支付申请等工作。截止</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12</w:t>
      </w:r>
      <w:r>
        <w:rPr>
          <w:rFonts w:hint="eastAsia" w:ascii="仿宋_GB2312" w:hAnsi="黑体"/>
        </w:rPr>
        <w:t>月</w:t>
      </w:r>
      <w:r>
        <w:rPr>
          <w:rFonts w:hint="eastAsia" w:ascii="仿宋_GB2312" w:hAnsi="黑体"/>
          <w:lang w:val="en-US" w:eastAsia="zh-CN"/>
        </w:rPr>
        <w:t>11</w:t>
      </w:r>
      <w:r>
        <w:rPr>
          <w:rFonts w:hint="eastAsia" w:ascii="仿宋_GB2312" w:hAnsi="黑体"/>
        </w:rPr>
        <w:t>日，项目已全面完工，并由</w:t>
      </w:r>
      <w:r>
        <w:rPr>
          <w:rFonts w:hint="eastAsia" w:ascii="仿宋_GB2312" w:hAnsi="黑体"/>
          <w:lang w:eastAsia="zh-CN"/>
        </w:rPr>
        <w:t>审计</w:t>
      </w:r>
      <w:r>
        <w:rPr>
          <w:rFonts w:hint="eastAsia" w:ascii="仿宋_GB2312" w:hAnsi="黑体"/>
        </w:rPr>
        <w:t>部门对项目进行验收，并签署了项目工程验收合格报告。</w:t>
      </w:r>
    </w:p>
    <w:p>
      <w:pPr>
        <w:spacing w:line="360" w:lineRule="auto"/>
        <w:ind w:firstLine="600" w:firstLineChars="200"/>
        <w:rPr>
          <w:rFonts w:ascii="仿宋_GB2312" w:hAnsi="黑体"/>
        </w:rPr>
      </w:pPr>
      <w:r>
        <w:rPr>
          <w:rFonts w:hint="eastAsia" w:ascii="仿宋_GB2312" w:hAnsi="黑体"/>
        </w:rPr>
        <w:t>4.资金投入和使用情况</w:t>
      </w:r>
    </w:p>
    <w:p>
      <w:pPr>
        <w:spacing w:line="360" w:lineRule="auto"/>
        <w:ind w:firstLine="600" w:firstLineChars="200"/>
        <w:rPr>
          <w:rFonts w:ascii="仿宋_GB2312" w:hAnsi="黑体"/>
        </w:rPr>
      </w:pPr>
      <w:r>
        <w:rPr>
          <w:rFonts w:hint="default" w:ascii="仿宋_GB2312" w:hAnsi="黑体"/>
          <w:lang w:eastAsia="zh-CN"/>
        </w:rPr>
        <w:t>文物保护和利用</w:t>
      </w:r>
      <w:r>
        <w:rPr>
          <w:rFonts w:hint="eastAsia" w:ascii="仿宋_GB2312" w:hAnsi="黑体"/>
          <w:lang w:eastAsia="zh-CN"/>
        </w:rPr>
        <w:t>项</w:t>
      </w:r>
      <w:r>
        <w:rPr>
          <w:rFonts w:hint="eastAsia" w:ascii="仿宋_GB2312" w:hAnsi="黑体"/>
        </w:rPr>
        <w:t>目资金于</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10</w:t>
      </w:r>
      <w:r>
        <w:rPr>
          <w:rFonts w:hint="eastAsia" w:ascii="仿宋_GB2312" w:hAnsi="黑体"/>
        </w:rPr>
        <w:t>日</w:t>
      </w:r>
      <w:r>
        <w:rPr>
          <w:rFonts w:hint="eastAsia" w:ascii="仿宋_GB2312" w:hAnsi="黑体"/>
          <w:lang w:eastAsia="zh-CN"/>
        </w:rPr>
        <w:t>木垒</w:t>
      </w:r>
      <w:r>
        <w:rPr>
          <w:rFonts w:hint="eastAsia" w:ascii="仿宋_GB2312" w:hAnsi="黑体"/>
        </w:rPr>
        <w:t>县财政局下发的</w:t>
      </w:r>
      <w:r>
        <w:rPr>
          <w:rFonts w:hint="eastAsia"/>
        </w:rPr>
        <w:t>木财预字（2023）24号</w:t>
      </w:r>
      <w:r>
        <w:rPr>
          <w:rFonts w:hint="eastAsia" w:ascii="仿宋_GB2312" w:hAnsi="黑体"/>
        </w:rPr>
        <w:t>文件安排资金为</w:t>
      </w:r>
      <w:r>
        <w:rPr>
          <w:rFonts w:hint="eastAsia" w:ascii="仿宋_GB2312" w:hAnsi="黑体"/>
          <w:lang w:val="en-US" w:eastAsia="zh-CN"/>
        </w:rPr>
        <w:t>60</w:t>
      </w:r>
      <w:r>
        <w:rPr>
          <w:rFonts w:hint="eastAsia" w:ascii="仿宋_GB2312" w:hAnsi="黑体"/>
        </w:rPr>
        <w:t>万元，为</w:t>
      </w:r>
      <w:r>
        <w:rPr>
          <w:rFonts w:hint="eastAsia" w:ascii="仿宋_GB2312" w:hAnsi="黑体"/>
          <w:lang w:eastAsia="zh-CN"/>
        </w:rPr>
        <w:t>本</w:t>
      </w:r>
      <w:r>
        <w:rPr>
          <w:rFonts w:hint="eastAsia" w:ascii="仿宋_GB2312" w:hAnsi="黑体"/>
        </w:rPr>
        <w:t>级财政资金，实际到位</w:t>
      </w:r>
      <w:r>
        <w:rPr>
          <w:rFonts w:hint="eastAsia" w:ascii="仿宋_GB2312" w:hAnsi="黑体"/>
          <w:lang w:val="en-US" w:eastAsia="zh-CN"/>
        </w:rPr>
        <w:t>60</w:t>
      </w:r>
      <w:r>
        <w:rPr>
          <w:rFonts w:hint="eastAsia" w:ascii="仿宋_GB2312" w:hAnsi="黑体"/>
        </w:rPr>
        <w:t>万元，资金到位率</w:t>
      </w:r>
      <w:r>
        <w:rPr>
          <w:rFonts w:hint="eastAsia" w:ascii="仿宋_GB2312" w:hAnsi="黑体"/>
          <w:lang w:val="en-US" w:eastAsia="zh-CN"/>
        </w:rPr>
        <w:t>100</w:t>
      </w:r>
      <w:r>
        <w:rPr>
          <w:rFonts w:hint="eastAsia" w:ascii="仿宋_GB2312" w:hAnsi="黑体"/>
        </w:rPr>
        <w:t>%，实际执行</w:t>
      </w:r>
      <w:r>
        <w:rPr>
          <w:rFonts w:hint="eastAsia" w:ascii="仿宋_GB2312" w:hAnsi="黑体"/>
          <w:lang w:val="en-US" w:eastAsia="zh-CN"/>
        </w:rPr>
        <w:t>60</w:t>
      </w:r>
      <w:r>
        <w:rPr>
          <w:rFonts w:hint="eastAsia" w:ascii="仿宋_GB2312" w:hAnsi="黑体"/>
        </w:rPr>
        <w:t>万元，执行率</w:t>
      </w:r>
      <w:r>
        <w:rPr>
          <w:rFonts w:hint="eastAsia" w:ascii="仿宋_GB2312" w:hAnsi="黑体"/>
          <w:lang w:val="en-US" w:eastAsia="zh-CN"/>
        </w:rPr>
        <w:t>100</w:t>
      </w:r>
      <w:r>
        <w:rPr>
          <w:rFonts w:hint="eastAsia" w:ascii="仿宋_GB2312" w:hAnsi="黑体"/>
        </w:rPr>
        <w:t>%，资金落实到位。为确保项目资金的安全有效使用、安全运行，提高资金的使用效率，我单位严格按照</w:t>
      </w:r>
      <w:r>
        <w:rPr>
          <w:rFonts w:hint="eastAsia" w:ascii="仿宋_GB2312" w:hAnsi="黑体"/>
          <w:color w:val="auto"/>
        </w:rPr>
        <w:t>木垒县</w:t>
      </w:r>
      <w:r>
        <w:rPr>
          <w:rFonts w:hint="eastAsia" w:ascii="仿宋_GB2312" w:hAnsi="黑体"/>
          <w:color w:val="auto"/>
          <w:lang w:eastAsia="zh-CN"/>
        </w:rPr>
        <w:t>文化体育广播电视和旅游</w:t>
      </w:r>
      <w:r>
        <w:rPr>
          <w:rFonts w:hint="eastAsia" w:ascii="仿宋_GB2312" w:hAnsi="黑体"/>
          <w:color w:val="auto"/>
        </w:rPr>
        <w:t>局</w:t>
      </w:r>
      <w:r>
        <w:rPr>
          <w:rFonts w:hint="eastAsia" w:ascii="仿宋_GB2312" w:hAnsi="黑体"/>
        </w:rPr>
        <w:t>财务会计内部控制制度执行，资金由财政大平台统一拨付，由财政监管，严禁随意调整预算，改变支出用途，做到专款专用，严禁截留、挪用、挤占项目资金等违规违纪问题的发生。</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（二）项目绩效目标</w:t>
      </w:r>
    </w:p>
    <w:p>
      <w:pPr>
        <w:spacing w:line="360" w:lineRule="auto"/>
        <w:ind w:left="600"/>
        <w:rPr>
          <w:rFonts w:ascii="仿宋_GB2312" w:hAnsi="黑体"/>
          <w:highlight w:val="yellow"/>
        </w:rPr>
      </w:pPr>
      <w:r>
        <w:rPr>
          <w:rFonts w:hint="eastAsia" w:ascii="仿宋_GB2312" w:hAnsi="黑体"/>
        </w:rPr>
        <w:t>1.总体目标</w:t>
      </w:r>
    </w:p>
    <w:p>
      <w:pPr>
        <w:spacing w:line="360" w:lineRule="auto"/>
        <w:rPr>
          <w:rFonts w:ascii="仿宋_GB2312" w:hAnsi="黑体"/>
        </w:rPr>
      </w:pPr>
      <w:r>
        <w:rPr>
          <w:rFonts w:hint="eastAsia"/>
          <w:lang w:val="en-US" w:eastAsia="zh-CN"/>
        </w:rPr>
        <w:t xml:space="preserve">    </w:t>
      </w:r>
      <w:r>
        <w:rPr>
          <w:rFonts w:hint="eastAsia"/>
        </w:rPr>
        <w:t>依据木财预字（2023）24号文件，木垒县文化体育广播电视和旅游局计划使用文物保护和利用项目资金60万元，用于县博物馆屋顶维修，项目实施后，可有效保障文物及相关设施安全，确保博物馆正常运行，营造社会公众参与文物保护的良好社会氛围。</w:t>
      </w:r>
    </w:p>
    <w:p>
      <w:pPr>
        <w:spacing w:line="360" w:lineRule="auto"/>
        <w:ind w:firstLine="600" w:firstLineChars="200"/>
        <w:rPr>
          <w:rFonts w:ascii="仿宋_GB2312" w:hAnsi="黑体"/>
          <w:highlight w:val="none"/>
        </w:rPr>
      </w:pPr>
      <w:r>
        <w:rPr>
          <w:rFonts w:hint="eastAsia" w:ascii="仿宋_GB2312" w:hAnsi="黑体"/>
          <w:highlight w:val="none"/>
        </w:rPr>
        <w:t>2.阶段性目标</w:t>
      </w:r>
    </w:p>
    <w:p>
      <w:pPr>
        <w:pStyle w:val="7"/>
        <w:spacing w:line="360" w:lineRule="auto"/>
        <w:ind w:firstLine="600" w:firstLineChars="200"/>
        <w:rPr>
          <w:rFonts w:hint="eastAsia" w:ascii="Times New Roman" w:hAnsi="Times New Roman" w:eastAsia="仿宋_GB2312" w:cs="Times New Roman"/>
          <w:kern w:val="2"/>
          <w:sz w:val="30"/>
          <w:szCs w:val="24"/>
          <w:lang w:val="en-US" w:eastAsia="zh-CN" w:bidi="ar-SA"/>
        </w:rPr>
      </w:pPr>
      <w:r>
        <w:rPr>
          <w:rFonts w:hint="eastAsia" w:ascii="Times New Roman" w:hAnsi="Times New Roman" w:eastAsia="仿宋_GB2312" w:cs="Times New Roman"/>
          <w:kern w:val="2"/>
          <w:sz w:val="30"/>
          <w:szCs w:val="24"/>
          <w:lang w:val="en-US" w:eastAsia="zh-CN" w:bidi="ar-SA"/>
        </w:rPr>
        <w:t xml:space="preserve">2.1 </w:t>
      </w:r>
      <w:r>
        <w:rPr>
          <w:rFonts w:hint="eastAsia" w:cs="Times New Roman"/>
          <w:kern w:val="2"/>
          <w:sz w:val="30"/>
          <w:szCs w:val="24"/>
          <w:lang w:val="en-US" w:eastAsia="zh-CN" w:bidi="ar-SA"/>
        </w:rPr>
        <w:t>本项目分3次付款，第一次工程开工前3日支付合同价30%，于</w:t>
      </w:r>
      <w:r>
        <w:rPr>
          <w:rFonts w:hint="eastAsia" w:ascii="Times New Roman" w:hAnsi="Times New Roman" w:eastAsia="仿宋_GB2312" w:cs="Times New Roman"/>
          <w:kern w:val="2"/>
          <w:sz w:val="30"/>
          <w:szCs w:val="24"/>
          <w:lang w:val="en-US" w:eastAsia="zh-CN" w:bidi="ar-SA"/>
        </w:rPr>
        <w:t>2023年</w:t>
      </w:r>
      <w:r>
        <w:rPr>
          <w:rFonts w:hint="eastAsia" w:cs="Times New Roman"/>
          <w:kern w:val="2"/>
          <w:sz w:val="30"/>
          <w:szCs w:val="24"/>
          <w:lang w:val="en-US" w:eastAsia="zh-CN" w:bidi="ar-SA"/>
        </w:rPr>
        <w:t>3</w:t>
      </w:r>
      <w:r>
        <w:rPr>
          <w:rFonts w:hint="eastAsia" w:ascii="Times New Roman" w:hAnsi="Times New Roman" w:eastAsia="仿宋_GB2312" w:cs="Times New Roman"/>
          <w:kern w:val="2"/>
          <w:sz w:val="30"/>
          <w:szCs w:val="24"/>
          <w:lang w:val="en-US" w:eastAsia="zh-CN" w:bidi="ar-SA"/>
        </w:rPr>
        <w:t>月</w:t>
      </w:r>
      <w:r>
        <w:rPr>
          <w:rFonts w:hint="eastAsia" w:cs="Times New Roman"/>
          <w:kern w:val="2"/>
          <w:sz w:val="30"/>
          <w:szCs w:val="24"/>
          <w:lang w:val="en-US" w:eastAsia="zh-CN" w:bidi="ar-SA"/>
        </w:rPr>
        <w:t>29</w:t>
      </w:r>
      <w:r>
        <w:rPr>
          <w:rFonts w:hint="eastAsia" w:ascii="Times New Roman" w:hAnsi="Times New Roman" w:eastAsia="仿宋_GB2312" w:cs="Times New Roman"/>
          <w:kern w:val="2"/>
          <w:sz w:val="30"/>
          <w:szCs w:val="24"/>
          <w:lang w:val="en-US" w:eastAsia="zh-CN" w:bidi="ar-SA"/>
        </w:rPr>
        <w:t>日</w:t>
      </w:r>
      <w:r>
        <w:rPr>
          <w:rFonts w:hint="eastAsia" w:cs="Times New Roman"/>
          <w:kern w:val="2"/>
          <w:sz w:val="30"/>
          <w:szCs w:val="24"/>
          <w:lang w:val="en-US" w:eastAsia="zh-CN" w:bidi="ar-SA"/>
        </w:rPr>
        <w:t>支付18万元，主要用于博物馆楼顶防水处理维修，61个原始村落遗址保护围栏1200米，围栏门1个;第二次按工程进度支付合同价的45%,于2023年5月26日支付18万元;主要用于新户古城保护围栏800米，围栏门1个，高度1.5米，文物遗址保护碑15个等；余款待工程竣工验收合格决算审计后支付,2023年12月11日支付支付24万元，主要用于该项目剩余工程款、审计费、监理费、合同印花税等。</w:t>
      </w:r>
    </w:p>
    <w:p>
      <w:pPr>
        <w:pStyle w:val="2"/>
        <w:spacing w:line="360" w:lineRule="auto"/>
        <w:rPr>
          <w:rFonts w:ascii="仿宋_GB2312" w:hAnsi="黑体"/>
          <w:b w:val="0"/>
          <w:bCs w:val="0"/>
        </w:rPr>
      </w:pPr>
      <w:r>
        <w:rPr>
          <w:rFonts w:hint="eastAsia" w:ascii="仿宋_GB2312" w:hAnsi="黑体"/>
          <w:b w:val="0"/>
          <w:bCs w:val="0"/>
        </w:rPr>
        <w:t>二、绩效评价工作开展情况</w:t>
      </w:r>
    </w:p>
    <w:p>
      <w:pPr>
        <w:pStyle w:val="3"/>
        <w:spacing w:line="360" w:lineRule="auto"/>
        <w:rPr>
          <w:rFonts w:ascii="仿宋_GB2312" w:hAnsi="黑体" w:eastAsia="仿宋_GB2312"/>
          <w:b w:val="0"/>
          <w:bCs w:val="0"/>
        </w:rPr>
      </w:pPr>
      <w:r>
        <w:rPr>
          <w:rFonts w:hint="eastAsia" w:ascii="仿宋_GB2312" w:hAnsi="黑体" w:eastAsia="仿宋_GB2312"/>
          <w:b w:val="0"/>
          <w:bCs w:val="0"/>
        </w:rPr>
        <w:t>（一）绩效评价目的、对象和范围。</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1.绩效评价目的</w:t>
      </w:r>
    </w:p>
    <w:p>
      <w:pPr>
        <w:adjustRightInd w:val="0"/>
        <w:snapToGrid w:val="0"/>
        <w:spacing w:line="360" w:lineRule="auto"/>
        <w:ind w:firstLine="640" w:firstLineChars="200"/>
        <w:rPr>
          <w:rFonts w:ascii="仿宋_GB2312" w:hAnsi="黑体" w:cs="仿宋"/>
          <w:sz w:val="32"/>
          <w:szCs w:val="32"/>
        </w:rPr>
      </w:pPr>
      <w:r>
        <w:rPr>
          <w:rFonts w:hint="eastAsia" w:ascii="仿宋_GB2312" w:hAnsi="黑体" w:cs="仿宋"/>
          <w:color w:val="000000"/>
          <w:sz w:val="32"/>
          <w:szCs w:val="32"/>
        </w:rPr>
        <w:t>通过对20</w:t>
      </w:r>
      <w:r>
        <w:rPr>
          <w:rFonts w:ascii="仿宋_GB2312" w:hAnsi="黑体" w:cs="仿宋"/>
          <w:color w:val="000000"/>
          <w:sz w:val="32"/>
          <w:szCs w:val="32"/>
        </w:rPr>
        <w:t>2</w:t>
      </w:r>
      <w:r>
        <w:rPr>
          <w:rFonts w:hint="eastAsia" w:ascii="仿宋_GB2312" w:hAnsi="黑体" w:cs="仿宋"/>
          <w:color w:val="000000"/>
          <w:sz w:val="32"/>
          <w:szCs w:val="32"/>
        </w:rPr>
        <w:t>3年度</w:t>
      </w:r>
      <w:r>
        <w:rPr>
          <w:rFonts w:hint="eastAsia" w:ascii="仿宋_GB2312" w:hAnsi="黑体" w:cs="仿宋"/>
          <w:color w:val="000000"/>
          <w:sz w:val="32"/>
          <w:szCs w:val="32"/>
          <w:lang w:eastAsia="zh-CN"/>
        </w:rPr>
        <w:t>本</w:t>
      </w:r>
      <w:r>
        <w:rPr>
          <w:rFonts w:hint="eastAsia" w:ascii="仿宋_GB2312" w:hAnsi="黑体" w:cs="仿宋"/>
          <w:color w:val="000000"/>
          <w:sz w:val="32"/>
          <w:szCs w:val="32"/>
        </w:rPr>
        <w:t>级财政下拨</w:t>
      </w:r>
      <w:r>
        <w:rPr>
          <w:rFonts w:hint="eastAsia" w:ascii="仿宋_GB2312" w:hAnsi="黑体" w:cs="仿宋"/>
          <w:sz w:val="32"/>
          <w:szCs w:val="32"/>
        </w:rPr>
        <w:t>的</w:t>
      </w:r>
      <w:r>
        <w:rPr>
          <w:rFonts w:hint="eastAsia"/>
        </w:rPr>
        <w:t>木垒县文化体育广播电视和旅游局文物保护和利用</w:t>
      </w:r>
      <w:r>
        <w:rPr>
          <w:rFonts w:hint="eastAsia" w:ascii="仿宋_GB2312" w:hAnsi="黑体" w:cs="仿宋"/>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numPr>
          <w:ilvl w:val="0"/>
          <w:numId w:val="2"/>
        </w:numPr>
        <w:adjustRightInd w:val="0"/>
        <w:snapToGrid w:val="0"/>
        <w:spacing w:line="360" w:lineRule="auto"/>
        <w:ind w:left="640"/>
        <w:rPr>
          <w:rFonts w:hint="eastAsia" w:ascii="仿宋_GB2312" w:hAnsi="黑体" w:cs="仿宋"/>
          <w:sz w:val="32"/>
          <w:szCs w:val="32"/>
        </w:rPr>
      </w:pPr>
      <w:r>
        <w:rPr>
          <w:rFonts w:hint="eastAsia" w:ascii="仿宋_GB2312" w:hAnsi="黑体" w:cs="仿宋"/>
          <w:sz w:val="32"/>
          <w:szCs w:val="32"/>
        </w:rPr>
        <w:t>绩效评价对象</w:t>
      </w:r>
    </w:p>
    <w:p>
      <w:pPr>
        <w:numPr>
          <w:numId w:val="0"/>
        </w:numPr>
        <w:adjustRightInd w:val="0"/>
        <w:snapToGrid w:val="0"/>
        <w:spacing w:line="360" w:lineRule="auto"/>
        <w:rPr>
          <w:rFonts w:ascii="仿宋_GB2312" w:hAnsi="黑体" w:cs="仿宋"/>
          <w:sz w:val="32"/>
          <w:szCs w:val="32"/>
        </w:rPr>
      </w:pPr>
      <w:r>
        <w:rPr>
          <w:rFonts w:hint="eastAsia"/>
          <w:lang w:val="en-US" w:eastAsia="zh-CN"/>
        </w:rPr>
        <w:t xml:space="preserve">    </w:t>
      </w:r>
      <w:r>
        <w:rPr>
          <w:rFonts w:hint="eastAsia"/>
        </w:rPr>
        <w:t>木垒县文化体育广播电视和旅游局文物保护和利用</w:t>
      </w:r>
      <w:r>
        <w:rPr>
          <w:rFonts w:hint="eastAsia" w:ascii="仿宋_GB2312" w:hAnsi="黑体"/>
        </w:rPr>
        <w:t>项目</w:t>
      </w:r>
      <w:r>
        <w:rPr>
          <w:rFonts w:hint="eastAsia" w:ascii="仿宋_GB2312" w:hAnsi="黑体" w:cs="仿宋"/>
          <w:sz w:val="32"/>
          <w:szCs w:val="32"/>
        </w:rPr>
        <w:t>支出资金。</w:t>
      </w:r>
    </w:p>
    <w:p>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3.绩效评价范围</w:t>
      </w:r>
    </w:p>
    <w:p>
      <w:pPr>
        <w:adjustRightInd w:val="0"/>
        <w:snapToGrid w:val="0"/>
        <w:spacing w:line="360" w:lineRule="auto"/>
        <w:ind w:firstLine="640" w:firstLineChars="200"/>
        <w:rPr>
          <w:rFonts w:ascii="仿宋_GB2312" w:hAnsi="黑体"/>
          <w:color w:val="auto"/>
        </w:rPr>
      </w:pPr>
      <w:r>
        <w:rPr>
          <w:rFonts w:hint="eastAsia" w:ascii="仿宋_GB2312" w:hAnsi="黑体" w:cs="仿宋"/>
          <w:color w:val="auto"/>
          <w:sz w:val="32"/>
          <w:szCs w:val="32"/>
        </w:rPr>
        <w:t>本次评价主要对</w:t>
      </w:r>
      <w:r>
        <w:rPr>
          <w:rFonts w:hint="eastAsia"/>
          <w:color w:val="auto"/>
        </w:rPr>
        <w:t>木垒哈萨克自治县文化体育广播电视和旅游局文物保护和利用</w:t>
      </w:r>
      <w:r>
        <w:rPr>
          <w:rFonts w:hint="eastAsia" w:ascii="仿宋_GB2312" w:hAnsi="黑体"/>
          <w:color w:val="auto"/>
        </w:rPr>
        <w:t>项目</w:t>
      </w:r>
      <w:r>
        <w:rPr>
          <w:rFonts w:hint="eastAsia" w:ascii="仿宋_GB2312" w:hAnsi="黑体" w:cs="仿宋"/>
          <w:color w:val="auto"/>
          <w:sz w:val="32"/>
          <w:szCs w:val="32"/>
        </w:rPr>
        <w:t>的工作完成情况、完成效果及公众满意度进行评价，</w:t>
      </w:r>
      <w:r>
        <w:rPr>
          <w:rFonts w:hint="eastAsia" w:ascii="仿宋_GB2312" w:hAnsi="黑体"/>
          <w:color w:val="auto"/>
        </w:rPr>
        <w:t>具体从项目决策（包括绩效目标、决策过程）、项目过程（包括项目资金、项目实施）、项目产出（包括项目产出数量、产出质量、产出时效和产出成本）、项目效益四个维度来评价。</w:t>
      </w:r>
    </w:p>
    <w:p>
      <w:pPr>
        <w:pStyle w:val="3"/>
        <w:spacing w:line="360" w:lineRule="auto"/>
        <w:rPr>
          <w:rFonts w:ascii="仿宋_GB2312" w:hAnsi="黑体" w:eastAsia="仿宋_GB2312"/>
          <w:b w:val="0"/>
          <w:bCs w:val="0"/>
        </w:rPr>
      </w:pPr>
      <w:r>
        <w:rPr>
          <w:rFonts w:hint="eastAsia" w:ascii="仿宋_GB2312" w:hAnsi="黑体" w:eastAsia="仿宋_GB2312"/>
          <w:b w:val="0"/>
          <w:bCs w:val="0"/>
        </w:rPr>
        <w:t>（二）绩效评价原则、评价指标体系、评价方法、评价标准等</w:t>
      </w:r>
    </w:p>
    <w:p>
      <w:pPr>
        <w:spacing w:line="360" w:lineRule="auto"/>
        <w:ind w:firstLine="600" w:firstLineChars="200"/>
        <w:rPr>
          <w:rFonts w:ascii="仿宋_GB2312" w:hAnsi="黑体"/>
        </w:rPr>
      </w:pPr>
      <w:r>
        <w:rPr>
          <w:rFonts w:hint="eastAsia" w:ascii="仿宋_GB2312" w:hAnsi="黑体"/>
        </w:rPr>
        <w:t>1.绩效评价原则</w:t>
      </w:r>
    </w:p>
    <w:p>
      <w:pPr>
        <w:spacing w:line="360" w:lineRule="auto"/>
        <w:ind w:firstLine="600" w:firstLineChars="200"/>
        <w:rPr>
          <w:rFonts w:ascii="仿宋_GB2312" w:hAnsi="黑体"/>
          <w:bCs/>
        </w:rPr>
      </w:pPr>
      <w:r>
        <w:rPr>
          <w:rFonts w:hint="eastAsia" w:ascii="仿宋_GB2312" w:hAnsi="黑体"/>
          <w:bCs/>
        </w:rPr>
        <w:t>本次绩效评价严格按照《财政部关于印发&lt;项目支出绩效评价管理办法&gt;的通知》（财预【2020】10号）等文件要求，按照科学合理的方式，综合分析考核项目的绩效情况。</w:t>
      </w:r>
    </w:p>
    <w:p>
      <w:pPr>
        <w:spacing w:line="360" w:lineRule="auto"/>
        <w:ind w:firstLine="600" w:firstLineChars="200"/>
        <w:rPr>
          <w:rFonts w:ascii="仿宋_GB2312" w:hAnsi="黑体"/>
        </w:rPr>
      </w:pPr>
      <w:r>
        <w:rPr>
          <w:rFonts w:hint="eastAsia" w:ascii="仿宋_GB2312" w:hAnsi="黑体"/>
        </w:rPr>
        <w:t>（1）科学规范原则。坚持严格执行规定的程序，按照科学可行的要求，采用定量与定性分析相结合的方法。</w:t>
      </w:r>
    </w:p>
    <w:p>
      <w:pPr>
        <w:spacing w:line="360" w:lineRule="auto"/>
        <w:ind w:firstLine="600" w:firstLineChars="200"/>
        <w:rPr>
          <w:rFonts w:ascii="仿宋_GB2312" w:hAnsi="黑体"/>
        </w:rPr>
      </w:pPr>
      <w:r>
        <w:rPr>
          <w:rFonts w:hint="eastAsia" w:ascii="仿宋_GB2312" w:hAnsi="黑体"/>
        </w:rPr>
        <w:t>（2）公正公开原则。坚持符合真实、客观、公正的要求，依法公开并接受监督。</w:t>
      </w:r>
    </w:p>
    <w:p>
      <w:pPr>
        <w:spacing w:line="360" w:lineRule="auto"/>
        <w:ind w:left="600" w:leftChars="200"/>
        <w:rPr>
          <w:rFonts w:ascii="仿宋_GB2312" w:hAnsi="黑体"/>
        </w:rPr>
      </w:pPr>
      <w:r>
        <w:rPr>
          <w:rFonts w:hint="eastAsia" w:ascii="仿宋_GB2312" w:hAnsi="黑体"/>
        </w:rPr>
        <w:t>（3）分级分类原则。坚持根据评价对象的特点分类组织实施。</w:t>
      </w:r>
    </w:p>
    <w:p>
      <w:pPr>
        <w:spacing w:line="360" w:lineRule="auto"/>
        <w:ind w:firstLine="600" w:firstLineChars="200"/>
        <w:rPr>
          <w:rFonts w:ascii="仿宋_GB2312" w:hAnsi="黑体"/>
        </w:rPr>
      </w:pPr>
      <w:r>
        <w:rPr>
          <w:rFonts w:hint="eastAsia" w:ascii="仿宋_GB2312" w:hAnsi="黑体"/>
        </w:rPr>
        <w:t>（4）绩效相关原则。应当针对具体支出及其产出绩效进行，评价结果应当清晰反映支出和产出绩效之间的紧密对应关系。</w:t>
      </w:r>
    </w:p>
    <w:p>
      <w:pPr>
        <w:spacing w:line="360" w:lineRule="auto"/>
        <w:ind w:left="600" w:leftChars="200"/>
        <w:rPr>
          <w:rFonts w:hint="eastAsia" w:ascii="仿宋_GB2312" w:hAnsi="黑体"/>
        </w:rPr>
      </w:pPr>
      <w:r>
        <w:rPr>
          <w:rFonts w:hint="eastAsia" w:ascii="仿宋_GB2312" w:hAnsi="黑体"/>
        </w:rPr>
        <w:t>2.评价指标体系</w:t>
      </w:r>
    </w:p>
    <w:p>
      <w:pPr>
        <w:spacing w:line="360" w:lineRule="auto"/>
        <w:rPr>
          <w:rFonts w:ascii="仿宋_GB2312" w:hAnsi="黑体"/>
        </w:rPr>
      </w:pPr>
      <w:r>
        <w:rPr>
          <w:rFonts w:hint="eastAsia" w:ascii="仿宋_GB2312" w:hAnsi="黑体"/>
          <w:lang w:val="en-US" w:eastAsia="zh-CN"/>
        </w:rPr>
        <w:t xml:space="preserve">    </w:t>
      </w:r>
      <w:r>
        <w:rPr>
          <w:rFonts w:hint="eastAsia" w:ascii="仿宋_GB2312" w:hAnsi="黑体"/>
        </w:rPr>
        <w:t>根据项目特征及具体情况，</w:t>
      </w:r>
      <w:r>
        <w:rPr>
          <w:rFonts w:hint="eastAsia" w:ascii="仿宋_GB2312" w:hAnsi="黑体"/>
          <w:bCs/>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rPr>
        <w:t>并以此设定各项指标的分值分配：决策、过程、产出、效果。本次绩效评价实行百分制，即各项指标值之和为100分，项目采用综合评分法进行绩效评价。见附表1。</w:t>
      </w:r>
    </w:p>
    <w:p>
      <w:pPr>
        <w:spacing w:line="360" w:lineRule="auto"/>
        <w:ind w:firstLine="600" w:firstLineChars="200"/>
        <w:rPr>
          <w:rFonts w:ascii="仿宋_GB2312" w:hAnsi="黑体"/>
        </w:rPr>
      </w:pPr>
      <w:r>
        <w:rPr>
          <w:rFonts w:hint="eastAsia" w:ascii="仿宋_GB2312" w:hAnsi="黑体"/>
        </w:rPr>
        <w:t>3.评价方法</w:t>
      </w:r>
    </w:p>
    <w:p>
      <w:pPr>
        <w:spacing w:line="360" w:lineRule="auto"/>
        <w:ind w:firstLine="600" w:firstLineChars="200"/>
        <w:rPr>
          <w:rFonts w:ascii="仿宋_GB2312" w:hAnsi="黑体"/>
        </w:rPr>
      </w:pPr>
      <w:r>
        <w:rPr>
          <w:rFonts w:hint="eastAsia" w:ascii="仿宋_GB2312" w:hAnsi="黑体"/>
        </w:rPr>
        <w:t>本项目主要采用全面评价和重点评价相结合、现场评价和非现场评价相结合的方式，运用综合评分法进行评价。</w:t>
      </w:r>
    </w:p>
    <w:p>
      <w:pPr>
        <w:spacing w:line="360" w:lineRule="auto"/>
        <w:ind w:firstLine="600" w:firstLineChars="200"/>
        <w:rPr>
          <w:rFonts w:ascii="仿宋_GB2312" w:hAnsi="黑体"/>
          <w:highlight w:val="none"/>
        </w:rPr>
      </w:pPr>
      <w:r>
        <w:rPr>
          <w:rFonts w:ascii="仿宋_GB2312" w:hAnsi="黑体"/>
          <w:highlight w:val="none"/>
        </w:rPr>
        <w:t>4.</w:t>
      </w:r>
      <w:r>
        <w:rPr>
          <w:rFonts w:hint="eastAsia" w:ascii="仿宋_GB2312" w:hAnsi="黑体"/>
          <w:highlight w:val="none"/>
        </w:rPr>
        <w:t>评价标准</w:t>
      </w:r>
    </w:p>
    <w:p>
      <w:pPr>
        <w:spacing w:line="360" w:lineRule="auto"/>
        <w:ind w:firstLine="600" w:firstLineChars="200"/>
        <w:rPr>
          <w:rFonts w:ascii="仿宋_GB2312" w:hAnsi="黑体"/>
          <w:highlight w:val="none"/>
        </w:rPr>
      </w:pPr>
      <w:r>
        <w:rPr>
          <w:rFonts w:hint="eastAsia" w:ascii="仿宋_GB2312" w:hAnsi="黑体"/>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pPr>
        <w:spacing w:line="360" w:lineRule="auto"/>
        <w:ind w:firstLine="600" w:firstLineChars="200"/>
        <w:rPr>
          <w:rFonts w:ascii="仿宋_GB2312" w:hAnsi="黑体"/>
          <w:highlight w:val="none"/>
        </w:rPr>
      </w:pPr>
      <w:r>
        <w:rPr>
          <w:rFonts w:hint="eastAsia" w:ascii="仿宋_GB2312" w:hAnsi="黑体"/>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pPr>
        <w:spacing w:line="360" w:lineRule="auto"/>
        <w:ind w:firstLine="600" w:firstLineChars="200"/>
        <w:rPr>
          <w:rFonts w:ascii="仿宋_GB2312" w:hAnsi="黑体"/>
          <w:highlight w:val="none"/>
        </w:rPr>
      </w:pPr>
      <w:r>
        <w:rPr>
          <w:rFonts w:hint="eastAsia" w:ascii="仿宋_GB2312" w:hAnsi="黑体"/>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pStyle w:val="3"/>
        <w:spacing w:line="360" w:lineRule="auto"/>
        <w:rPr>
          <w:rFonts w:ascii="仿宋_GB2312" w:hAnsi="黑体" w:eastAsia="仿宋_GB2312"/>
          <w:b w:val="0"/>
          <w:bCs w:val="0"/>
        </w:rPr>
      </w:pPr>
      <w:r>
        <w:rPr>
          <w:rFonts w:hint="eastAsia" w:ascii="仿宋_GB2312" w:hAnsi="黑体" w:eastAsia="仿宋_GB2312"/>
          <w:b w:val="0"/>
          <w:bCs w:val="0"/>
        </w:rPr>
        <w:t>（三）绩效评价工作过程</w:t>
      </w:r>
    </w:p>
    <w:p>
      <w:pPr>
        <w:spacing w:line="360" w:lineRule="auto"/>
        <w:ind w:firstLine="600" w:firstLineChars="200"/>
        <w:rPr>
          <w:rFonts w:ascii="仿宋_GB2312" w:hAnsi="黑体"/>
        </w:rPr>
      </w:pPr>
      <w:r>
        <w:rPr>
          <w:rFonts w:hint="eastAsia" w:ascii="仿宋_GB2312" w:hAnsi="黑体"/>
        </w:rPr>
        <w:t>1.前期准备</w:t>
      </w:r>
    </w:p>
    <w:p>
      <w:pPr>
        <w:spacing w:line="360" w:lineRule="auto"/>
        <w:ind w:firstLine="560" w:firstLineChars="200"/>
        <w:rPr>
          <w:rFonts w:ascii="宋体" w:hAnsi="宋体" w:eastAsia="宋体" w:cs="宋体"/>
          <w:sz w:val="28"/>
          <w:szCs w:val="28"/>
          <w:lang w:val="zh-CN"/>
        </w:rPr>
      </w:pPr>
      <w:r>
        <w:rPr>
          <w:rFonts w:ascii="宋体" w:hAnsi="宋体" w:eastAsia="宋体" w:cs="宋体"/>
          <w:sz w:val="28"/>
          <w:szCs w:val="28"/>
        </w:rPr>
        <w:t xml:space="preserve">1.1 </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15</w:t>
      </w:r>
      <w:r>
        <w:rPr>
          <w:rFonts w:hint="eastAsia" w:ascii="宋体" w:hAnsi="宋体" w:eastAsia="宋体" w:cs="宋体"/>
          <w:sz w:val="28"/>
          <w:szCs w:val="28"/>
        </w:rPr>
        <w:t>日</w:t>
      </w:r>
      <w:r>
        <w:rPr>
          <w:rFonts w:hint="eastAsia" w:ascii="宋体" w:hAnsi="宋体" w:eastAsia="宋体" w:cs="宋体"/>
          <w:sz w:val="28"/>
          <w:szCs w:val="28"/>
          <w:lang w:val="zh-CN"/>
        </w:rPr>
        <w:t>，</w:t>
      </w:r>
      <w:r>
        <w:rPr>
          <w:rFonts w:hint="eastAsia" w:ascii="仿宋_GB2312" w:hAnsi="黑体"/>
        </w:rPr>
        <w:t>我单位在收到自评工作任务后及时组织了绩效评价工作小组，其中</w:t>
      </w:r>
      <w:r>
        <w:rPr>
          <w:rFonts w:hint="eastAsia" w:ascii="仿宋_GB2312" w:hAnsi="黑体"/>
          <w:lang w:eastAsia="zh-CN"/>
        </w:rPr>
        <w:t>张玉堂</w:t>
      </w:r>
      <w:r>
        <w:rPr>
          <w:rFonts w:hint="eastAsia" w:ascii="仿宋_GB2312" w:hAnsi="黑体"/>
        </w:rPr>
        <w:t>为组长，主要负责工作安排，</w:t>
      </w:r>
      <w:r>
        <w:rPr>
          <w:rFonts w:hint="eastAsia" w:ascii="仿宋_GB2312" w:hAnsi="黑体"/>
          <w:lang w:eastAsia="zh-CN"/>
        </w:rPr>
        <w:t>李文杰</w:t>
      </w:r>
      <w:r>
        <w:rPr>
          <w:rFonts w:hint="eastAsia" w:ascii="仿宋_GB2312" w:hAnsi="黑体"/>
        </w:rPr>
        <w:t>为副组长，主要负责报告的审核、指导，</w:t>
      </w:r>
      <w:r>
        <w:rPr>
          <w:rFonts w:hint="eastAsia" w:ascii="仿宋_GB2312" w:hAnsi="黑体"/>
          <w:lang w:eastAsia="zh-CN"/>
        </w:rPr>
        <w:t>史超</w:t>
      </w:r>
      <w:r>
        <w:rPr>
          <w:rFonts w:hint="eastAsia" w:ascii="仿宋_GB2312" w:hAnsi="黑体"/>
        </w:rPr>
        <w:t>组员负责资料、数据整理，编制报告。小组制定了项目评价的工作思路及工作安排，参考学习了相关政策制度、实施方案和相关的工作文件，为评价工作的开展提供工作指引。</w:t>
      </w:r>
    </w:p>
    <w:p>
      <w:pPr>
        <w:pStyle w:val="10"/>
        <w:numPr>
          <w:ilvl w:val="1"/>
          <w:numId w:val="3"/>
        </w:numPr>
        <w:spacing w:line="360" w:lineRule="auto"/>
        <w:ind w:firstLineChars="0"/>
        <w:rPr>
          <w:rFonts w:ascii="仿宋_GB2312" w:hAnsi="黑体"/>
        </w:rPr>
      </w:pPr>
      <w:r>
        <w:rPr>
          <w:rFonts w:hint="eastAsia" w:ascii="仿宋_GB2312" w:hAnsi="黑体"/>
        </w:rPr>
        <w:t>2023年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17</w:t>
      </w:r>
      <w:r>
        <w:rPr>
          <w:rFonts w:hint="eastAsia" w:ascii="仿宋_GB2312" w:hAnsi="黑体"/>
        </w:rPr>
        <w:t>日，</w:t>
      </w:r>
      <w:r>
        <w:rPr>
          <w:rFonts w:hint="eastAsia" w:ascii="仿宋_GB2312" w:hAnsi="黑体"/>
          <w:lang w:val="zh-CN"/>
        </w:rPr>
        <w:t>评价组通过前期调研</w:t>
      </w:r>
      <w:r>
        <w:rPr>
          <w:rFonts w:hint="eastAsia" w:ascii="仿宋_GB2312" w:hAnsi="黑体"/>
        </w:rPr>
        <w:t>确定绩效评价对象和范围，</w:t>
      </w:r>
      <w:r>
        <w:rPr>
          <w:rFonts w:hint="eastAsia" w:ascii="仿宋_GB2312" w:hAnsi="黑体"/>
          <w:lang w:val="zh-CN"/>
        </w:rPr>
        <w:t>确定了评价的目的、方法以及评价的原则；</w:t>
      </w:r>
    </w:p>
    <w:p>
      <w:pPr>
        <w:pStyle w:val="10"/>
        <w:numPr>
          <w:ilvl w:val="1"/>
          <w:numId w:val="3"/>
        </w:numPr>
        <w:spacing w:line="360" w:lineRule="auto"/>
        <w:ind w:firstLineChars="0"/>
        <w:rPr>
          <w:rFonts w:ascii="仿宋_GB2312" w:hAnsi="黑体"/>
        </w:rPr>
      </w:pPr>
      <w:r>
        <w:rPr>
          <w:rFonts w:hint="eastAsia" w:ascii="仿宋_GB2312" w:hAnsi="黑体"/>
        </w:rPr>
        <w:t xml:space="preserve"> 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20</w:t>
      </w:r>
      <w:r>
        <w:rPr>
          <w:rFonts w:hint="eastAsia" w:ascii="仿宋_GB2312" w:hAnsi="黑体"/>
        </w:rPr>
        <w:t>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pPr>
        <w:spacing w:line="360" w:lineRule="auto"/>
        <w:rPr>
          <w:rFonts w:ascii="仿宋_GB2312" w:hAnsi="黑体"/>
        </w:rPr>
      </w:pPr>
      <w:r>
        <w:rPr>
          <w:rFonts w:hint="eastAsia" w:ascii="仿宋_GB2312" w:hAnsi="黑体"/>
          <w:lang w:val="en-US" w:eastAsia="zh-CN"/>
        </w:rPr>
        <w:t xml:space="preserve">   </w:t>
      </w:r>
      <w:r>
        <w:rPr>
          <w:rFonts w:hint="eastAsia" w:ascii="仿宋_GB2312" w:hAnsi="黑体"/>
        </w:rPr>
        <w:t>2.组织实施</w:t>
      </w:r>
    </w:p>
    <w:p>
      <w:pPr>
        <w:spacing w:line="360" w:lineRule="auto"/>
        <w:rPr>
          <w:rFonts w:ascii="仿宋_GB2312" w:hAnsi="黑体"/>
        </w:rPr>
      </w:pPr>
      <w:r>
        <w:rPr>
          <w:rFonts w:hint="eastAsia" w:ascii="仿宋_GB2312" w:hAnsi="黑体"/>
          <w:lang w:val="en-US" w:eastAsia="zh-CN"/>
        </w:rPr>
        <w:t xml:space="preserve">   </w:t>
      </w: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21</w:t>
      </w:r>
      <w:r>
        <w:rPr>
          <w:rFonts w:hint="eastAsia" w:ascii="仿宋_GB2312" w:hAnsi="黑体"/>
        </w:rPr>
        <w:t xml:space="preserve">日- </w:t>
      </w:r>
      <w:r>
        <w:rPr>
          <w:rFonts w:hint="eastAsia" w:ascii="仿宋_GB2312" w:hAnsi="黑体"/>
          <w:lang w:val="en-US" w:eastAsia="zh-CN"/>
        </w:rPr>
        <w:t>4</w:t>
      </w:r>
      <w:r>
        <w:rPr>
          <w:rFonts w:hint="eastAsia" w:ascii="仿宋_GB2312" w:hAnsi="黑体"/>
        </w:rPr>
        <w:t>月</w:t>
      </w:r>
      <w:r>
        <w:rPr>
          <w:rFonts w:hint="eastAsia" w:ascii="仿宋_GB2312" w:hAnsi="黑体"/>
          <w:lang w:val="en-US" w:eastAsia="zh-CN"/>
        </w:rPr>
        <w:t>28</w:t>
      </w:r>
      <w:r>
        <w:rPr>
          <w:rFonts w:hint="eastAsia" w:ascii="仿宋_GB2312" w:hAnsi="黑体"/>
        </w:rPr>
        <w:t>日，评价工作进入实施阶段：</w:t>
      </w:r>
    </w:p>
    <w:p>
      <w:pPr>
        <w:spacing w:line="360" w:lineRule="auto"/>
        <w:rPr>
          <w:rFonts w:ascii="仿宋_GB2312" w:hAnsi="黑体"/>
        </w:rPr>
      </w:pPr>
      <w:r>
        <w:rPr>
          <w:rFonts w:hint="eastAsia" w:ascii="仿宋_GB2312" w:hAnsi="黑体"/>
        </w:rPr>
        <w:t>2.1  评价组收集绩效评价相关数据资料，进行现场调研、座谈；</w:t>
      </w:r>
    </w:p>
    <w:p>
      <w:pPr>
        <w:spacing w:line="360" w:lineRule="auto"/>
        <w:rPr>
          <w:rFonts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pPr>
        <w:spacing w:line="360" w:lineRule="auto"/>
        <w:rPr>
          <w:rFonts w:ascii="仿宋_GB2312" w:hAnsi="黑体"/>
        </w:rPr>
      </w:pPr>
      <w:r>
        <w:rPr>
          <w:rFonts w:hint="eastAsia" w:ascii="仿宋_GB2312" w:hAnsi="黑体"/>
          <w:lang w:val="en-US" w:eastAsia="zh-CN"/>
        </w:rPr>
        <w:t xml:space="preserve">   </w:t>
      </w:r>
      <w:r>
        <w:rPr>
          <w:rFonts w:ascii="仿宋_GB2312" w:hAnsi="黑体"/>
        </w:rPr>
        <w:t>3.</w:t>
      </w:r>
      <w:r>
        <w:rPr>
          <w:rFonts w:hint="eastAsia" w:ascii="仿宋_GB2312" w:hAnsi="黑体"/>
        </w:rPr>
        <w:t>分析评价：</w:t>
      </w:r>
    </w:p>
    <w:p>
      <w:pPr>
        <w:spacing w:line="360" w:lineRule="auto"/>
        <w:ind w:firstLine="600" w:firstLineChars="20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4</w:t>
      </w:r>
      <w:r>
        <w:rPr>
          <w:rFonts w:hint="eastAsia" w:ascii="仿宋_GB2312" w:hAnsi="黑体"/>
        </w:rPr>
        <w:t xml:space="preserve">月24日- </w:t>
      </w:r>
      <w:r>
        <w:rPr>
          <w:rFonts w:hint="eastAsia" w:ascii="仿宋_GB2312" w:hAnsi="黑体"/>
          <w:lang w:val="en-US" w:eastAsia="zh-CN"/>
        </w:rPr>
        <w:t>4</w:t>
      </w:r>
      <w:r>
        <w:rPr>
          <w:rFonts w:hint="eastAsia" w:ascii="仿宋_GB2312" w:hAnsi="黑体"/>
        </w:rPr>
        <w:t>月</w:t>
      </w:r>
      <w:r>
        <w:rPr>
          <w:rFonts w:hint="eastAsia" w:ascii="仿宋_GB2312" w:hAnsi="黑体"/>
          <w:lang w:val="en-US" w:eastAsia="zh-CN"/>
        </w:rPr>
        <w:t>28</w:t>
      </w:r>
      <w:r>
        <w:rPr>
          <w:rFonts w:hint="eastAsia" w:ascii="仿宋_GB2312" w:hAnsi="黑体"/>
        </w:rPr>
        <w:t>日，评价组按照绩效评价的原则和规范，对取得的资料进行审查核实，对采集的数据进行分析，按照绩效评价指标评分表逐项进行打分、分析，汇总各方评价结果，综合分析并形成评价结论。</w:t>
      </w:r>
    </w:p>
    <w:p>
      <w:pPr>
        <w:spacing w:line="360" w:lineRule="auto"/>
        <w:ind w:firstLine="600" w:firstLineChars="200"/>
        <w:rPr>
          <w:rFonts w:ascii="仿宋_GB2312" w:hAnsi="黑体"/>
        </w:rPr>
      </w:pPr>
      <w:r>
        <w:rPr>
          <w:rFonts w:ascii="仿宋_GB2312" w:hAnsi="黑体"/>
        </w:rPr>
        <w:t>4</w:t>
      </w:r>
      <w:r>
        <w:rPr>
          <w:rFonts w:hint="eastAsia" w:ascii="仿宋_GB2312" w:hAnsi="黑体"/>
        </w:rPr>
        <w:t>.撰写报告</w:t>
      </w:r>
    </w:p>
    <w:p>
      <w:pPr>
        <w:spacing w:line="360" w:lineRule="auto"/>
        <w:ind w:firstLine="600" w:firstLineChars="200"/>
        <w:rPr>
          <w:rFonts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黑体"/>
          <w:lang w:eastAsia="zh-CN"/>
        </w:rPr>
        <w:t>木垒县</w:t>
      </w:r>
      <w:r>
        <w:rPr>
          <w:rFonts w:hint="eastAsia" w:ascii="仿宋_GB2312" w:hAnsi="黑体"/>
        </w:rPr>
        <w:t>财政局。</w:t>
      </w:r>
    </w:p>
    <w:p>
      <w:pPr>
        <w:spacing w:line="360" w:lineRule="auto"/>
        <w:ind w:left="640"/>
        <w:rPr>
          <w:rFonts w:ascii="仿宋_GB2312" w:hAnsi="黑体"/>
        </w:rPr>
      </w:pPr>
      <w:r>
        <w:rPr>
          <w:rFonts w:ascii="仿宋_GB2312" w:hAnsi="黑体"/>
        </w:rPr>
        <w:t>5</w:t>
      </w:r>
      <w:r>
        <w:rPr>
          <w:rFonts w:hint="eastAsia" w:ascii="仿宋_GB2312" w:hAnsi="黑体"/>
        </w:rPr>
        <w:t>.资料归档</w:t>
      </w:r>
    </w:p>
    <w:p>
      <w:pPr>
        <w:spacing w:line="360" w:lineRule="auto"/>
        <w:ind w:firstLine="600" w:firstLineChars="200"/>
        <w:rPr>
          <w:rFonts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pPr>
        <w:pStyle w:val="2"/>
        <w:spacing w:line="360" w:lineRule="auto"/>
        <w:rPr>
          <w:rFonts w:ascii="仿宋_GB2312" w:hAnsi="黑体"/>
          <w:b w:val="0"/>
          <w:bCs w:val="0"/>
        </w:rPr>
      </w:pPr>
      <w:r>
        <w:rPr>
          <w:rFonts w:hint="eastAsia" w:ascii="仿宋_GB2312" w:hAnsi="黑体"/>
          <w:b w:val="0"/>
          <w:bCs w:val="0"/>
        </w:rPr>
        <w:t>三、综合评价情况及评价结论</w:t>
      </w:r>
    </w:p>
    <w:p>
      <w:r>
        <w:rPr>
          <w:rFonts w:hint="eastAsia"/>
        </w:rPr>
        <w:t>（一）综合评价情况及评价结论</w:t>
      </w:r>
    </w:p>
    <w:p>
      <w:pPr>
        <w:spacing w:line="360" w:lineRule="auto"/>
        <w:ind w:firstLine="600" w:firstLineChars="200"/>
        <w:rPr>
          <w:rFonts w:ascii="仿宋_GB2312" w:hAnsi="黑体"/>
        </w:rPr>
      </w:pPr>
      <w:r>
        <w:rPr>
          <w:rFonts w:hint="eastAsia"/>
        </w:rPr>
        <w:t>木垒县文化体育广播电视和旅游</w:t>
      </w:r>
      <w:r>
        <w:rPr>
          <w:rFonts w:hint="eastAsia"/>
          <w:lang w:eastAsia="zh-CN"/>
        </w:rPr>
        <w:t>局</w:t>
      </w:r>
      <w:r>
        <w:rPr>
          <w:rFonts w:hint="eastAsia" w:ascii="仿宋_GB2312" w:hAnsi="黑体"/>
        </w:rPr>
        <w:t>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pPr>
        <w:spacing w:line="360" w:lineRule="auto"/>
        <w:ind w:firstLine="600" w:firstLineChars="200"/>
        <w:rPr>
          <w:rFonts w:ascii="仿宋_GB2312" w:hAnsi="黑体"/>
        </w:rPr>
      </w:pPr>
      <w:r>
        <w:rPr>
          <w:rFonts w:hint="eastAsia" w:ascii="仿宋_GB2312" w:hAnsi="黑体"/>
        </w:rPr>
        <w:t>本项目通过制定的评价指标体系及评分标准，运用数据采集、问卷调查及访谈等方式，对本项目绩效进行客观评价，最终评分结果：总分为</w:t>
      </w:r>
      <w:r>
        <w:rPr>
          <w:rFonts w:hint="eastAsia" w:ascii="仿宋_GB2312" w:hAnsi="黑体"/>
          <w:lang w:val="en-US" w:eastAsia="zh-CN"/>
        </w:rPr>
        <w:t>90</w:t>
      </w:r>
      <w:r>
        <w:rPr>
          <w:rFonts w:hint="eastAsia" w:ascii="仿宋_GB2312" w:hAnsi="黑体"/>
        </w:rPr>
        <w:t>分。</w:t>
      </w:r>
    </w:p>
    <w:p>
      <w:pPr>
        <w:spacing w:line="360" w:lineRule="auto"/>
        <w:ind w:firstLine="600" w:firstLineChars="200"/>
        <w:rPr>
          <w:rFonts w:ascii="仿宋_GB2312" w:hAnsi="黑体"/>
        </w:rPr>
      </w:pPr>
      <w:r>
        <w:rPr>
          <w:rFonts w:hint="eastAsia" w:ascii="仿宋_GB2312" w:hAnsi="黑体"/>
        </w:rPr>
        <w:t>（二）相关评分表</w:t>
      </w:r>
    </w:p>
    <w:p>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W w:w="10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80"/>
        <w:gridCol w:w="2100"/>
        <w:gridCol w:w="2140"/>
        <w:gridCol w:w="2160"/>
        <w:gridCol w:w="1620"/>
        <w:gridCol w:w="1620"/>
      </w:tblGrid>
      <w:tr>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color w:val="000000"/>
                <w:sz w:val="24"/>
                <w:highlight w:val="none"/>
              </w:rPr>
            </w:pPr>
            <w:r>
              <w:rPr>
                <w:rFonts w:hint="eastAsia" w:ascii="仿宋_GB2312" w:hAnsi="黑体"/>
                <w:color w:val="000000"/>
                <w:sz w:val="24"/>
                <w:highlight w:val="none"/>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color w:val="000000"/>
                <w:sz w:val="24"/>
                <w:highlight w:val="none"/>
              </w:rPr>
            </w:pPr>
            <w:r>
              <w:rPr>
                <w:rFonts w:hint="eastAsia" w:ascii="仿宋_GB2312" w:hAnsi="黑体"/>
                <w:color w:val="000000"/>
                <w:sz w:val="24"/>
                <w:highlight w:val="none"/>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color w:val="000000"/>
                <w:sz w:val="24"/>
                <w:highlight w:val="none"/>
              </w:rPr>
            </w:pPr>
            <w:r>
              <w:rPr>
                <w:rFonts w:hint="eastAsia" w:ascii="仿宋_GB2312" w:hAnsi="黑体"/>
                <w:color w:val="000000"/>
                <w:sz w:val="24"/>
                <w:highlight w:val="none"/>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color w:val="000000"/>
                <w:sz w:val="24"/>
                <w:highlight w:val="none"/>
              </w:rPr>
            </w:pPr>
            <w:r>
              <w:rPr>
                <w:rFonts w:hint="eastAsia" w:ascii="仿宋_GB2312" w:hAnsi="黑体"/>
                <w:color w:val="000000"/>
                <w:sz w:val="24"/>
                <w:highlight w:val="none"/>
              </w:rPr>
              <w:t>项目产出</w:t>
            </w:r>
          </w:p>
        </w:tc>
        <w:tc>
          <w:tcPr>
            <w:tcW w:w="1620" w:type="dxa"/>
            <w:tcBorders>
              <w:top w:val="single" w:color="auto" w:sz="4" w:space="0"/>
              <w:left w:val="single" w:color="auto" w:sz="4" w:space="0"/>
              <w:bottom w:val="single" w:color="auto" w:sz="4" w:space="0"/>
              <w:right w:val="single" w:color="auto" w:sz="4" w:space="0"/>
            </w:tcBorders>
            <w:vAlign w:val="top"/>
          </w:tcPr>
          <w:p>
            <w:pPr>
              <w:spacing w:line="360" w:lineRule="auto"/>
              <w:ind w:firstLine="240" w:firstLineChars="100"/>
              <w:jc w:val="center"/>
              <w:rPr>
                <w:rFonts w:ascii="仿宋_GB2312" w:hAnsi="黑体"/>
                <w:color w:val="000000"/>
                <w:sz w:val="24"/>
                <w:highlight w:val="none"/>
              </w:rPr>
            </w:pPr>
            <w:r>
              <w:rPr>
                <w:rFonts w:hint="eastAsia" w:ascii="仿宋_GB2312" w:hAnsi="黑体"/>
                <w:color w:val="000000"/>
                <w:sz w:val="24"/>
                <w:highlight w:val="none"/>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color w:val="000000"/>
                <w:sz w:val="24"/>
                <w:highlight w:val="none"/>
              </w:rPr>
            </w:pPr>
            <w:r>
              <w:rPr>
                <w:rFonts w:hint="eastAsia" w:ascii="仿宋_GB2312" w:hAnsi="黑体"/>
                <w:color w:val="000000"/>
                <w:sz w:val="24"/>
                <w:highlight w:val="none"/>
              </w:rPr>
              <w:t>合计分值</w:t>
            </w:r>
          </w:p>
        </w:tc>
      </w:tr>
      <w:tr>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color w:val="000000"/>
                <w:sz w:val="24"/>
                <w:highlight w:val="none"/>
              </w:rPr>
            </w:pPr>
            <w:r>
              <w:rPr>
                <w:rFonts w:hint="eastAsia" w:ascii="仿宋_GB2312" w:hAnsi="黑体"/>
                <w:color w:val="000000"/>
                <w:sz w:val="24"/>
                <w:highlight w:val="none"/>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color w:val="000000"/>
                <w:sz w:val="24"/>
                <w:highlight w:val="none"/>
              </w:rPr>
            </w:pPr>
            <w:r>
              <w:rPr>
                <w:rFonts w:ascii="仿宋_GB2312" w:hAnsi="黑体"/>
                <w:color w:val="000000"/>
                <w:sz w:val="24"/>
                <w:highlight w:val="none"/>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color w:val="000000"/>
                <w:sz w:val="24"/>
                <w:highlight w:val="none"/>
              </w:rPr>
            </w:pPr>
            <w:r>
              <w:rPr>
                <w:rFonts w:ascii="仿宋_GB2312" w:hAnsi="黑体"/>
                <w:color w:val="000000"/>
                <w:sz w:val="24"/>
                <w:highlight w:val="none"/>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color w:val="000000"/>
                <w:sz w:val="24"/>
                <w:highlight w:val="none"/>
              </w:rPr>
            </w:pPr>
            <w:r>
              <w:rPr>
                <w:rFonts w:ascii="仿宋_GB2312" w:hAnsi="黑体"/>
                <w:color w:val="000000"/>
                <w:sz w:val="24"/>
                <w:highlight w:val="none"/>
              </w:rPr>
              <w:t>50</w:t>
            </w:r>
          </w:p>
        </w:tc>
        <w:tc>
          <w:tcPr>
            <w:tcW w:w="1620" w:type="dxa"/>
            <w:tcBorders>
              <w:top w:val="single" w:color="auto" w:sz="4" w:space="0"/>
              <w:left w:val="single" w:color="auto" w:sz="4" w:space="0"/>
              <w:bottom w:val="single" w:color="auto" w:sz="4" w:space="0"/>
              <w:right w:val="single" w:color="auto" w:sz="4" w:space="0"/>
            </w:tcBorders>
            <w:vAlign w:val="top"/>
          </w:tcPr>
          <w:p>
            <w:pPr>
              <w:spacing w:line="360" w:lineRule="auto"/>
              <w:ind w:firstLine="480" w:firstLineChars="200"/>
              <w:rPr>
                <w:rFonts w:ascii="仿宋_GB2312" w:hAnsi="黑体"/>
                <w:color w:val="000000"/>
                <w:sz w:val="24"/>
                <w:highlight w:val="none"/>
              </w:rPr>
            </w:pPr>
            <w:r>
              <w:rPr>
                <w:rFonts w:ascii="仿宋_GB2312" w:hAnsi="黑体"/>
                <w:color w:val="000000"/>
                <w:sz w:val="24"/>
                <w:highlight w:val="none"/>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color w:val="000000"/>
                <w:sz w:val="24"/>
                <w:highlight w:val="none"/>
              </w:rPr>
            </w:pPr>
            <w:r>
              <w:rPr>
                <w:rFonts w:hint="eastAsia" w:ascii="仿宋_GB2312" w:hAnsi="黑体"/>
                <w:color w:val="000000"/>
                <w:sz w:val="24"/>
                <w:highlight w:val="none"/>
              </w:rPr>
              <w:t>100</w:t>
            </w:r>
          </w:p>
        </w:tc>
      </w:tr>
      <w:tr>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color w:val="000000"/>
                <w:sz w:val="24"/>
                <w:highlight w:val="none"/>
              </w:rPr>
            </w:pPr>
            <w:r>
              <w:rPr>
                <w:rFonts w:hint="eastAsia" w:ascii="仿宋_GB2312" w:hAnsi="黑体"/>
                <w:color w:val="000000"/>
                <w:sz w:val="24"/>
                <w:highlight w:val="none"/>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13</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45</w:t>
            </w:r>
          </w:p>
        </w:tc>
        <w:tc>
          <w:tcPr>
            <w:tcW w:w="1620" w:type="dxa"/>
            <w:tcBorders>
              <w:top w:val="single" w:color="auto" w:sz="4" w:space="0"/>
              <w:left w:val="single" w:color="auto" w:sz="4" w:space="0"/>
              <w:bottom w:val="single" w:color="auto" w:sz="4" w:space="0"/>
              <w:right w:val="single" w:color="auto" w:sz="4" w:space="0"/>
            </w:tcBorders>
            <w:vAlign w:val="top"/>
          </w:tcPr>
          <w:p>
            <w:pPr>
              <w:spacing w:line="360" w:lineRule="auto"/>
              <w:ind w:firstLine="480" w:firstLineChars="2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17</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90</w:t>
            </w:r>
          </w:p>
        </w:tc>
      </w:tr>
    </w:tbl>
    <w:p>
      <w:pPr>
        <w:pStyle w:val="2"/>
        <w:spacing w:line="360" w:lineRule="auto"/>
        <w:rPr>
          <w:rFonts w:ascii="仿宋_GB2312" w:hAnsi="黑体"/>
          <w:b w:val="0"/>
          <w:bCs w:val="0"/>
        </w:rPr>
      </w:pPr>
      <w:r>
        <w:rPr>
          <w:rFonts w:hint="eastAsia" w:ascii="仿宋_GB2312" w:hAnsi="黑体"/>
          <w:b w:val="0"/>
          <w:bCs w:val="0"/>
        </w:rPr>
        <w:t>四、绩效评价指标分析</w:t>
      </w:r>
    </w:p>
    <w:p>
      <w:pPr>
        <w:spacing w:line="360" w:lineRule="auto"/>
        <w:ind w:firstLine="643" w:firstLineChars="200"/>
        <w:rPr>
          <w:rFonts w:ascii="仿宋_GB2312" w:hAnsi="黑体"/>
        </w:rPr>
      </w:pPr>
      <w:r>
        <w:rPr>
          <w:rStyle w:val="14"/>
          <w:rFonts w:hint="eastAsia" w:ascii="仿宋_GB2312" w:hAnsi="黑体" w:eastAsia="仿宋_GB2312"/>
        </w:rPr>
        <w:t>（一）项目决策情况</w:t>
      </w:r>
    </w:p>
    <w:p>
      <w:pPr>
        <w:spacing w:line="360" w:lineRule="auto"/>
        <w:ind w:firstLine="600" w:firstLineChars="200"/>
        <w:rPr>
          <w:rFonts w:ascii="仿宋_GB2312" w:hAnsi="黑体"/>
        </w:rPr>
      </w:pPr>
      <w:r>
        <w:rPr>
          <w:rFonts w:hint="eastAsia" w:ascii="仿宋_GB2312" w:hAnsi="黑体"/>
        </w:rPr>
        <w:t>1.立项依据充分性</w:t>
      </w:r>
    </w:p>
    <w:p>
      <w:pPr>
        <w:spacing w:line="360" w:lineRule="auto"/>
        <w:ind w:firstLine="600" w:firstLineChars="200"/>
        <w:rPr>
          <w:rFonts w:hint="eastAsia"/>
        </w:rPr>
      </w:pPr>
      <w:r>
        <w:rPr>
          <w:rFonts w:hint="eastAsia"/>
        </w:rPr>
        <w:t xml:space="preserve"> 依据木财预字（2023）24号文件</w:t>
      </w:r>
      <w:r>
        <w:rPr>
          <w:rFonts w:hint="eastAsia"/>
          <w:lang w:eastAsia="zh-CN"/>
        </w:rPr>
        <w:t>，</w:t>
      </w:r>
      <w:r>
        <w:rPr>
          <w:rFonts w:hint="eastAsia"/>
        </w:rPr>
        <w:t>确保博物馆正常运行，营造社会公众参与文物保护的良好社会氛围。</w:t>
      </w:r>
    </w:p>
    <w:p>
      <w:pPr>
        <w:numPr>
          <w:ilvl w:val="0"/>
          <w:numId w:val="4"/>
        </w:numPr>
        <w:spacing w:line="360" w:lineRule="auto"/>
        <w:ind w:firstLine="600" w:firstLineChars="200"/>
        <w:rPr>
          <w:rFonts w:hint="eastAsia" w:ascii="仿宋_GB2312" w:hAnsi="黑体"/>
        </w:rPr>
      </w:pPr>
      <w:r>
        <w:rPr>
          <w:rFonts w:hint="eastAsia" w:ascii="仿宋_GB2312" w:hAnsi="黑体"/>
        </w:rPr>
        <w:t>立项程序规范性</w:t>
      </w:r>
    </w:p>
    <w:p>
      <w:pPr>
        <w:wordWrap/>
        <w:spacing w:line="560" w:lineRule="exact"/>
        <w:ind w:left="0" w:leftChars="0" w:firstLine="600" w:firstLineChars="200"/>
        <w:rPr>
          <w:rFonts w:hint="eastAsia" w:ascii="仿宋_GB2312" w:hAnsi="黑体"/>
        </w:rPr>
      </w:pPr>
      <w:r>
        <w:rPr>
          <w:rFonts w:hint="eastAsia" w:ascii="仿宋_GB2312" w:hAnsi="黑体"/>
        </w:rPr>
        <w:t>①项目立项程序：提报项目建议书、申请立项过程等均按照立项程序的相关规定进行；</w:t>
      </w:r>
    </w:p>
    <w:p>
      <w:pPr>
        <w:wordWrap/>
        <w:spacing w:line="560" w:lineRule="exact"/>
        <w:ind w:left="0" w:leftChars="0" w:firstLine="600" w:firstLineChars="200"/>
        <w:rPr>
          <w:rFonts w:hint="eastAsia" w:ascii="仿宋_GB2312" w:hAnsi="黑体"/>
        </w:rPr>
      </w:pPr>
      <w:r>
        <w:rPr>
          <w:rFonts w:hint="eastAsia" w:ascii="仿宋_GB2312" w:hAnsi="黑体"/>
        </w:rPr>
        <w:t>②审批文件、材料：本项目审批文件有：</w:t>
      </w:r>
      <w:r>
        <w:rPr>
          <w:rFonts w:hint="eastAsia"/>
        </w:rPr>
        <w:t>木财预字（2023）24号文件</w:t>
      </w:r>
      <w:r>
        <w:rPr>
          <w:rFonts w:hint="eastAsia" w:ascii="仿宋_GB2312" w:hAnsi="黑体"/>
        </w:rPr>
        <w:t>，审批文件及材料齐全；</w:t>
      </w:r>
    </w:p>
    <w:p>
      <w:pPr>
        <w:wordWrap/>
        <w:spacing w:line="560" w:lineRule="exact"/>
        <w:ind w:left="0" w:leftChars="0" w:firstLine="600" w:firstLineChars="200"/>
        <w:rPr>
          <w:rFonts w:hint="eastAsia" w:ascii="仿宋_GB2312" w:hAnsi="黑体"/>
        </w:rPr>
      </w:pPr>
      <w:r>
        <w:rPr>
          <w:rFonts w:hint="eastAsia" w:ascii="仿宋_GB2312" w:hAnsi="黑体"/>
        </w:rPr>
        <w:t>③项目事前工作：本项目已经过必要的可行性研究、专家论证、风险评估、绩效评估、集体决策。</w:t>
      </w:r>
    </w:p>
    <w:p>
      <w:pPr>
        <w:spacing w:line="360" w:lineRule="auto"/>
        <w:rPr>
          <w:rFonts w:ascii="仿宋_GB2312" w:hAnsi="黑体"/>
        </w:rPr>
      </w:pPr>
      <w:r>
        <w:rPr>
          <w:rFonts w:hint="eastAsia" w:ascii="仿宋_GB2312" w:hAnsi="黑体"/>
          <w:lang w:val="en-US" w:eastAsia="zh-CN"/>
        </w:rPr>
        <w:t xml:space="preserve">   </w:t>
      </w:r>
      <w:r>
        <w:rPr>
          <w:rFonts w:hint="eastAsia" w:ascii="仿宋_GB2312" w:hAnsi="黑体"/>
        </w:rPr>
        <w:t>3.绩效目标合理性</w:t>
      </w:r>
    </w:p>
    <w:p>
      <w:pPr>
        <w:spacing w:line="360" w:lineRule="auto"/>
        <w:ind w:firstLine="600" w:firstLineChars="200"/>
        <w:rPr>
          <w:rFonts w:ascii="仿宋_GB2312" w:hAnsi="黑体"/>
        </w:rPr>
      </w:pPr>
      <w:r>
        <w:rPr>
          <w:rFonts w:hint="eastAsia"/>
        </w:rPr>
        <w:t>木垒县文化体育广播电视和旅游局文物保护和利用</w:t>
      </w:r>
      <w:r>
        <w:rPr>
          <w:rFonts w:hint="eastAsia" w:ascii="仿宋_GB2312" w:hAnsi="黑体"/>
        </w:rPr>
        <w:t>项目设立了项目绩效目标，与</w:t>
      </w:r>
      <w:r>
        <w:rPr>
          <w:rFonts w:hint="eastAsia"/>
        </w:rPr>
        <w:t>文物保护和利用</w:t>
      </w:r>
      <w:r>
        <w:rPr>
          <w:rFonts w:hint="eastAsia" w:ascii="仿宋_GB2312" w:hAnsi="黑体"/>
        </w:rPr>
        <w:t>具有相关性，项目的预期产出效益和效果也均能符合正常的业绩水平，并且与预算确定的项目投资额或资金量相匹配。</w:t>
      </w:r>
    </w:p>
    <w:p>
      <w:pPr>
        <w:spacing w:line="360" w:lineRule="auto"/>
        <w:ind w:firstLine="600" w:firstLineChars="200"/>
        <w:rPr>
          <w:rFonts w:ascii="仿宋_GB2312" w:hAnsi="黑体"/>
        </w:rPr>
      </w:pPr>
      <w:r>
        <w:rPr>
          <w:rFonts w:hint="eastAsia" w:ascii="仿宋_GB2312" w:hAnsi="黑体"/>
        </w:rPr>
        <w:t>4.绩效指标明确性</w:t>
      </w:r>
    </w:p>
    <w:p>
      <w:pPr>
        <w:spacing w:line="360" w:lineRule="auto"/>
        <w:ind w:firstLine="600" w:firstLineChars="200"/>
        <w:rPr>
          <w:rFonts w:ascii="仿宋_GB2312" w:hAnsi="黑体"/>
        </w:rPr>
      </w:pPr>
      <w:bookmarkStart w:id="1" w:name="_Hlk68699917"/>
      <w:r>
        <w:rPr>
          <w:rFonts w:hint="eastAsia"/>
        </w:rPr>
        <w:t>木垒哈萨克自治县文化体育广播电视和旅游局文物保护和利用</w:t>
      </w:r>
      <w:r>
        <w:rPr>
          <w:rFonts w:hint="eastAsia" w:ascii="仿宋_GB2312" w:hAnsi="黑体"/>
        </w:rPr>
        <w:t>项目将项目绩效目标细化分解为具体的绩效指标，一级指标共</w:t>
      </w:r>
      <w:r>
        <w:rPr>
          <w:rFonts w:hint="eastAsia" w:ascii="仿宋_GB2312" w:hAnsi="黑体"/>
          <w:lang w:val="en-US" w:eastAsia="zh-CN"/>
        </w:rPr>
        <w:t>4</w:t>
      </w:r>
      <w:r>
        <w:rPr>
          <w:rFonts w:hint="eastAsia" w:ascii="仿宋_GB2312" w:hAnsi="黑体"/>
        </w:rPr>
        <w:t>条，二级指标共</w:t>
      </w:r>
      <w:r>
        <w:rPr>
          <w:rFonts w:hint="eastAsia" w:ascii="仿宋_GB2312" w:hAnsi="黑体"/>
          <w:lang w:val="en-US" w:eastAsia="zh-CN"/>
        </w:rPr>
        <w:t>6</w:t>
      </w:r>
      <w:r>
        <w:rPr>
          <w:rFonts w:hint="eastAsia" w:ascii="仿宋_GB2312" w:hAnsi="黑体"/>
        </w:rPr>
        <w:t>条，三级指标共</w:t>
      </w:r>
      <w:r>
        <w:rPr>
          <w:rFonts w:hint="eastAsia" w:ascii="仿宋_GB2312" w:hAnsi="黑体"/>
          <w:lang w:val="en-US" w:eastAsia="zh-CN"/>
        </w:rPr>
        <w:t>7</w:t>
      </w:r>
      <w:r>
        <w:rPr>
          <w:rFonts w:hint="eastAsia" w:ascii="仿宋_GB2312" w:hAnsi="黑体"/>
        </w:rPr>
        <w:t>条，其中量化指标条数共</w:t>
      </w:r>
      <w:r>
        <w:rPr>
          <w:rFonts w:hint="eastAsia" w:ascii="仿宋_GB2312" w:hAnsi="黑体"/>
          <w:lang w:val="en-US" w:eastAsia="zh-CN"/>
        </w:rPr>
        <w:t>7</w:t>
      </w:r>
      <w:r>
        <w:rPr>
          <w:rFonts w:hint="eastAsia" w:ascii="仿宋_GB2312" w:hAnsi="黑体"/>
        </w:rPr>
        <w:t>条，所有绩效指标均通过清晰、可衡量的指标值予以体现，并且做到了与项目目标任务数或计划数相对应。</w:t>
      </w:r>
      <w:bookmarkEnd w:id="1"/>
    </w:p>
    <w:p>
      <w:pPr>
        <w:spacing w:line="360" w:lineRule="auto"/>
        <w:ind w:firstLine="600" w:firstLineChars="200"/>
        <w:rPr>
          <w:rFonts w:ascii="仿宋_GB2312" w:hAnsi="黑体"/>
        </w:rPr>
      </w:pPr>
      <w:r>
        <w:rPr>
          <w:rFonts w:hint="eastAsia" w:ascii="仿宋_GB2312" w:hAnsi="黑体"/>
        </w:rPr>
        <w:t>5.预算编制科学性</w:t>
      </w:r>
    </w:p>
    <w:p>
      <w:pPr>
        <w:spacing w:line="360" w:lineRule="auto"/>
        <w:ind w:firstLine="600" w:firstLineChars="200"/>
        <w:rPr>
          <w:rFonts w:ascii="仿宋_GB2312" w:hAnsi="黑体"/>
        </w:rPr>
      </w:pPr>
      <w:r>
        <w:rPr>
          <w:rFonts w:hint="eastAsia" w:ascii="仿宋_GB2312" w:hAnsi="黑体"/>
        </w:rPr>
        <w:t>本项目建设内容及工程量严格按照《建设工程工程量清单计价规范》（GB50500-2013）规定计算，项目预算编制根据项目建设内容进行计算，预算数经过</w:t>
      </w:r>
      <w:r>
        <w:rPr>
          <w:rFonts w:hint="eastAsia" w:ascii="仿宋_GB2312" w:hAnsi="黑体"/>
          <w:lang w:eastAsia="zh-CN"/>
        </w:rPr>
        <w:t>项目</w:t>
      </w:r>
      <w:r>
        <w:rPr>
          <w:rFonts w:hint="eastAsia" w:ascii="仿宋_GB2312" w:hAnsi="黑体"/>
        </w:rPr>
        <w:t>会议及专家论证确定，预算内容与项目内容无偏差，预算额度测算依据充分，项目投资额与工作任务匹配性100%，不存在偏差性。</w:t>
      </w:r>
    </w:p>
    <w:p>
      <w:pPr>
        <w:spacing w:line="360" w:lineRule="auto"/>
        <w:ind w:firstLine="600" w:firstLineChars="200"/>
        <w:rPr>
          <w:rFonts w:ascii="仿宋_GB2312" w:hAnsi="黑体"/>
        </w:rPr>
      </w:pPr>
      <w:r>
        <w:rPr>
          <w:rFonts w:hint="eastAsia" w:ascii="仿宋_GB2312" w:hAnsi="黑体"/>
        </w:rPr>
        <w:t>6.资金分配合理性</w:t>
      </w:r>
    </w:p>
    <w:p>
      <w:pPr>
        <w:spacing w:line="360" w:lineRule="auto"/>
        <w:ind w:firstLine="600" w:firstLineChars="200"/>
        <w:rPr>
          <w:rFonts w:ascii="仿宋_GB2312" w:hAnsi="黑体"/>
        </w:rPr>
      </w:pPr>
      <w:r>
        <w:rPr>
          <w:rFonts w:hint="eastAsia" w:ascii="仿宋_GB2312" w:hAnsi="黑体"/>
        </w:rPr>
        <w:t>本项目预算资金分配依据</w:t>
      </w:r>
      <w:r>
        <w:rPr>
          <w:rFonts w:hint="eastAsia"/>
        </w:rPr>
        <w:t>木财预字（2023）24号</w:t>
      </w:r>
      <w:r>
        <w:rPr>
          <w:rFonts w:hint="eastAsia" w:ascii="仿宋_GB2312" w:hAnsi="黑体"/>
        </w:rPr>
        <w:t>，项目资金分配额度无偏低或偏高情况，分配额度合理。项目单位为</w:t>
      </w:r>
      <w:r>
        <w:rPr>
          <w:rFonts w:hint="eastAsia"/>
        </w:rPr>
        <w:t>木垒哈萨克自治县文化体育广播电视和旅游局</w:t>
      </w:r>
      <w:r>
        <w:rPr>
          <w:rFonts w:hint="eastAsia" w:ascii="仿宋_GB2312" w:hAnsi="黑体"/>
        </w:rPr>
        <w:t>位于</w:t>
      </w:r>
      <w:r>
        <w:rPr>
          <w:rFonts w:hint="eastAsia" w:ascii="仿宋_GB2312" w:hAnsi="黑体"/>
          <w:lang w:eastAsia="zh-CN"/>
        </w:rPr>
        <w:t>木垒</w:t>
      </w:r>
      <w:r>
        <w:rPr>
          <w:rFonts w:hint="eastAsia" w:ascii="仿宋_GB2312" w:hAnsi="黑体"/>
        </w:rPr>
        <w:t>县，资金分配与单位实际相适应。</w:t>
      </w:r>
    </w:p>
    <w:p>
      <w:pPr>
        <w:pStyle w:val="3"/>
        <w:spacing w:line="360" w:lineRule="auto"/>
        <w:rPr>
          <w:rFonts w:ascii="仿宋_GB2312" w:hAnsi="黑体" w:eastAsia="仿宋_GB2312"/>
          <w:b w:val="0"/>
          <w:bCs w:val="0"/>
        </w:rPr>
      </w:pPr>
      <w:r>
        <w:rPr>
          <w:rFonts w:hint="eastAsia" w:ascii="仿宋_GB2312" w:hAnsi="黑体" w:eastAsia="仿宋_GB2312"/>
          <w:b w:val="0"/>
          <w:bCs w:val="0"/>
        </w:rPr>
        <w:t>（二）项目过程情况</w:t>
      </w:r>
    </w:p>
    <w:p>
      <w:pPr>
        <w:spacing w:line="360" w:lineRule="auto"/>
        <w:rPr>
          <w:rFonts w:ascii="仿宋_GB2312" w:hAnsi="黑体"/>
        </w:rPr>
      </w:pPr>
      <w:r>
        <w:rPr>
          <w:rFonts w:hint="eastAsia" w:ascii="仿宋_GB2312" w:hAnsi="黑体"/>
        </w:rPr>
        <w:t>1.资金到位率：</w:t>
      </w:r>
    </w:p>
    <w:p>
      <w:pPr>
        <w:spacing w:line="360" w:lineRule="auto"/>
        <w:ind w:firstLine="600" w:firstLineChars="200"/>
        <w:rPr>
          <w:rFonts w:ascii="仿宋_GB2312" w:hAnsi="黑体"/>
        </w:rPr>
      </w:pPr>
      <w:r>
        <w:rPr>
          <w:rFonts w:hint="eastAsia" w:ascii="仿宋_GB2312" w:hAnsi="黑体"/>
        </w:rPr>
        <w:t>实际到位资金</w:t>
      </w:r>
      <w:r>
        <w:rPr>
          <w:rFonts w:hint="eastAsia" w:ascii="仿宋_GB2312" w:hAnsi="黑体"/>
          <w:lang w:val="en-US" w:eastAsia="zh-CN"/>
        </w:rPr>
        <w:t>60</w:t>
      </w:r>
      <w:r>
        <w:rPr>
          <w:rFonts w:hint="eastAsia" w:ascii="仿宋_GB2312" w:hAnsi="黑体"/>
        </w:rPr>
        <w:t>万元，预算资金</w:t>
      </w:r>
      <w:r>
        <w:rPr>
          <w:rFonts w:hint="eastAsia" w:ascii="仿宋_GB2312" w:hAnsi="黑体"/>
          <w:lang w:val="en-US" w:eastAsia="zh-CN"/>
        </w:rPr>
        <w:t>60</w:t>
      </w:r>
      <w:r>
        <w:rPr>
          <w:rFonts w:hint="eastAsia" w:ascii="仿宋_GB2312" w:hAnsi="黑体"/>
        </w:rPr>
        <w:t>万元，资金到位率</w:t>
      </w:r>
      <w:r>
        <w:rPr>
          <w:rFonts w:hint="eastAsia" w:ascii="仿宋_GB2312" w:hAnsi="黑体"/>
          <w:lang w:val="en-US" w:eastAsia="zh-CN"/>
        </w:rPr>
        <w:t>100</w:t>
      </w:r>
      <w:r>
        <w:rPr>
          <w:rFonts w:hint="eastAsia" w:ascii="仿宋_GB2312" w:hAnsi="黑体"/>
        </w:rPr>
        <w:t>%。</w:t>
      </w:r>
    </w:p>
    <w:p>
      <w:pPr>
        <w:spacing w:line="360" w:lineRule="auto"/>
        <w:rPr>
          <w:rFonts w:ascii="仿宋_GB2312" w:hAnsi="黑体"/>
        </w:rPr>
      </w:pPr>
      <w:r>
        <w:rPr>
          <w:rFonts w:hint="eastAsia" w:ascii="仿宋_GB2312" w:hAnsi="黑体"/>
        </w:rPr>
        <w:t>2.预算执行率</w:t>
      </w:r>
    </w:p>
    <w:p>
      <w:pPr>
        <w:spacing w:line="360" w:lineRule="auto"/>
        <w:ind w:firstLine="600" w:firstLineChars="200"/>
        <w:rPr>
          <w:rFonts w:ascii="仿宋_GB2312" w:hAnsi="黑体"/>
        </w:rPr>
      </w:pPr>
      <w:r>
        <w:rPr>
          <w:rFonts w:hint="eastAsia" w:ascii="仿宋_GB2312" w:hAnsi="黑体"/>
        </w:rPr>
        <w:t>年初预算数</w:t>
      </w:r>
      <w:r>
        <w:rPr>
          <w:rFonts w:hint="eastAsia" w:ascii="仿宋_GB2312" w:hAnsi="黑体"/>
          <w:lang w:val="en-US" w:eastAsia="zh-CN"/>
        </w:rPr>
        <w:t>60</w:t>
      </w:r>
      <w:r>
        <w:rPr>
          <w:rFonts w:hint="eastAsia" w:ascii="仿宋_GB2312" w:hAnsi="黑体"/>
        </w:rPr>
        <w:t>万元，全年预算数</w:t>
      </w:r>
      <w:r>
        <w:rPr>
          <w:rFonts w:hint="eastAsia" w:ascii="仿宋_GB2312" w:hAnsi="黑体"/>
          <w:lang w:val="en-US" w:eastAsia="zh-CN"/>
        </w:rPr>
        <w:t>60</w:t>
      </w:r>
      <w:r>
        <w:rPr>
          <w:rFonts w:hint="eastAsia" w:ascii="仿宋_GB2312" w:hAnsi="黑体"/>
        </w:rPr>
        <w:t>万元，全年执行数</w:t>
      </w:r>
      <w:r>
        <w:rPr>
          <w:rFonts w:hint="eastAsia" w:ascii="仿宋_GB2312" w:hAnsi="黑体"/>
          <w:lang w:val="en-US" w:eastAsia="zh-CN"/>
        </w:rPr>
        <w:t>60</w:t>
      </w:r>
      <w:r>
        <w:rPr>
          <w:rFonts w:hint="eastAsia" w:ascii="仿宋_GB2312" w:hAnsi="黑体"/>
        </w:rPr>
        <w:t>万元，预算执行率为</w:t>
      </w:r>
      <w:r>
        <w:rPr>
          <w:rFonts w:hint="eastAsia" w:ascii="仿宋_GB2312" w:hAnsi="黑体"/>
          <w:lang w:val="en-US" w:eastAsia="zh-CN"/>
        </w:rPr>
        <w:t>100</w:t>
      </w:r>
      <w:r>
        <w:rPr>
          <w:rFonts w:hint="eastAsia" w:ascii="仿宋_GB2312" w:hAnsi="黑体"/>
        </w:rPr>
        <w:t>%。</w:t>
      </w:r>
    </w:p>
    <w:p>
      <w:pPr>
        <w:spacing w:line="360" w:lineRule="auto"/>
        <w:rPr>
          <w:rFonts w:ascii="仿宋_GB2312" w:hAnsi="黑体"/>
        </w:rPr>
      </w:pPr>
      <w:r>
        <w:rPr>
          <w:rFonts w:hint="eastAsia" w:ascii="仿宋_GB2312" w:hAnsi="黑体"/>
        </w:rPr>
        <w:t>3.资金使用合规性</w:t>
      </w:r>
    </w:p>
    <w:p>
      <w:pPr>
        <w:spacing w:line="360" w:lineRule="auto"/>
        <w:ind w:firstLine="600" w:firstLineChars="200"/>
        <w:rPr>
          <w:rFonts w:ascii="仿宋_GB2312" w:hAnsi="黑体"/>
        </w:rPr>
      </w:pPr>
      <w:r>
        <w:rPr>
          <w:rFonts w:hint="eastAsia" w:ascii="仿宋_GB2312" w:hAnsi="黑体"/>
        </w:rPr>
        <w:t>3.1 资金使用符合、财务管理制度以及有关专项资金管理办法的规定；</w:t>
      </w:r>
    </w:p>
    <w:p>
      <w:pPr>
        <w:spacing w:line="360" w:lineRule="auto"/>
        <w:ind w:firstLine="600" w:firstLineChars="200"/>
        <w:rPr>
          <w:rFonts w:hint="eastAsia" w:ascii="仿宋_GB2312" w:hAnsi="黑体"/>
          <w:lang w:val="en-US" w:eastAsia="zh-CN"/>
        </w:rPr>
      </w:pPr>
      <w:r>
        <w:rPr>
          <w:rFonts w:hint="eastAsia" w:ascii="仿宋_GB2312" w:hAnsi="黑体"/>
        </w:rPr>
        <w:t>3.2 资金的拨付严格按照</w:t>
      </w:r>
      <w:r>
        <w:rPr>
          <w:rFonts w:hint="eastAsia"/>
        </w:rPr>
        <w:t>木垒县文化体育广播电视和旅游局</w:t>
      </w:r>
      <w:r>
        <w:rPr>
          <w:rFonts w:hint="eastAsia" w:ascii="仿宋_GB2312" w:hAnsi="黑体"/>
        </w:rPr>
        <w:t>资金拨付审批程序进行</w:t>
      </w:r>
      <w:r>
        <w:rPr>
          <w:rFonts w:hint="eastAsia" w:ascii="仿宋_GB2312" w:hAnsi="黑体"/>
          <w:lang w:eastAsia="zh-CN"/>
        </w:rPr>
        <w:t>：</w:t>
      </w:r>
      <w:r>
        <w:rPr>
          <w:rFonts w:hint="eastAsia" w:ascii="仿宋_GB2312" w:hAnsi="黑体"/>
        </w:rPr>
        <w:t>由</w:t>
      </w:r>
      <w:r>
        <w:rPr>
          <w:rFonts w:hint="eastAsia" w:ascii="仿宋_GB2312" w:hAnsi="黑体"/>
          <w:lang w:eastAsia="zh-CN"/>
        </w:rPr>
        <w:t>项目股</w:t>
      </w:r>
      <w:r>
        <w:rPr>
          <w:rFonts w:hint="eastAsia" w:ascii="仿宋_GB2312" w:hAnsi="黑体"/>
        </w:rPr>
        <w:t>提交</w:t>
      </w:r>
      <w:r>
        <w:rPr>
          <w:rFonts w:hint="eastAsia" w:ascii="仿宋_GB2312" w:hAnsi="黑体"/>
          <w:lang w:eastAsia="zh-CN"/>
        </w:rPr>
        <w:t>预算</w:t>
      </w:r>
      <w:r>
        <w:rPr>
          <w:rFonts w:hint="eastAsia" w:ascii="仿宋_GB2312" w:hAnsi="黑体"/>
        </w:rPr>
        <w:t>申请到</w:t>
      </w:r>
      <w:r>
        <w:rPr>
          <w:rFonts w:hint="eastAsia" w:ascii="仿宋_GB2312" w:hAnsi="黑体"/>
          <w:lang w:eastAsia="zh-CN"/>
        </w:rPr>
        <w:t>财政局</w:t>
      </w:r>
      <w:r>
        <w:rPr>
          <w:rFonts w:hint="eastAsia" w:ascii="仿宋_GB2312" w:hAnsi="黑体"/>
        </w:rPr>
        <w:t>领导，经审批后提交到</w:t>
      </w:r>
      <w:r>
        <w:rPr>
          <w:rFonts w:hint="eastAsia" w:ascii="仿宋_GB2312" w:hAnsi="黑体"/>
          <w:lang w:eastAsia="zh-CN"/>
        </w:rPr>
        <w:t>预算科室</w:t>
      </w:r>
      <w:r>
        <w:rPr>
          <w:rFonts w:hint="eastAsia" w:ascii="仿宋_GB2312" w:hAnsi="黑体"/>
        </w:rPr>
        <w:t>。项目资金拨付手续齐全，资金拨付手续有：</w:t>
      </w:r>
      <w:r>
        <w:rPr>
          <w:rFonts w:hint="eastAsia" w:ascii="仿宋_GB2312" w:hAnsi="黑体"/>
          <w:lang w:val="en-US" w:eastAsia="zh-CN"/>
        </w:rPr>
        <w:t>资金拨付</w:t>
      </w:r>
      <w:r>
        <w:rPr>
          <w:rFonts w:hint="eastAsia" w:ascii="仿宋_GB2312" w:hAnsi="黑体"/>
        </w:rPr>
        <w:t>申请</w:t>
      </w:r>
      <w:r>
        <w:rPr>
          <w:rFonts w:hint="eastAsia" w:ascii="仿宋_GB2312" w:hAnsi="黑体"/>
          <w:lang w:val="en-US" w:eastAsia="zh-CN"/>
        </w:rPr>
        <w:t>报告，审批单。</w:t>
      </w:r>
    </w:p>
    <w:p>
      <w:pPr>
        <w:spacing w:line="360" w:lineRule="auto"/>
        <w:ind w:firstLine="600" w:firstLineChars="200"/>
        <w:rPr>
          <w:rFonts w:hint="eastAsia"/>
        </w:rPr>
      </w:pPr>
      <w:r>
        <w:rPr>
          <w:rFonts w:hint="eastAsia" w:ascii="仿宋_GB2312" w:hAnsi="黑体"/>
        </w:rPr>
        <w:t>3.3 本项目资金合同规定的用途为：</w:t>
      </w:r>
      <w:r>
        <w:rPr>
          <w:rFonts w:hint="eastAsia"/>
        </w:rPr>
        <w:t>用于县博物馆屋顶维修</w:t>
      </w:r>
    </w:p>
    <w:p>
      <w:pPr>
        <w:spacing w:line="360" w:lineRule="auto"/>
        <w:ind w:firstLine="600" w:firstLineChars="200"/>
        <w:rPr>
          <w:rFonts w:ascii="仿宋_GB2312" w:hAnsi="黑体"/>
        </w:rPr>
      </w:pPr>
      <w:r>
        <w:rPr>
          <w:rFonts w:hint="eastAsia" w:ascii="仿宋_GB2312" w:hAnsi="黑体"/>
        </w:rPr>
        <w:t>3.4 项目资金截至</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12</w:t>
      </w:r>
      <w:r>
        <w:rPr>
          <w:rFonts w:hint="eastAsia" w:ascii="仿宋_GB2312" w:hAnsi="黑体"/>
        </w:rPr>
        <w:t>月</w:t>
      </w:r>
      <w:r>
        <w:rPr>
          <w:rFonts w:hint="eastAsia" w:ascii="仿宋_GB2312" w:hAnsi="黑体"/>
          <w:lang w:val="en-US" w:eastAsia="zh-CN"/>
        </w:rPr>
        <w:t>31</w:t>
      </w:r>
      <w:r>
        <w:rPr>
          <w:rFonts w:hint="eastAsia" w:ascii="仿宋_GB2312" w:hAnsi="黑体"/>
        </w:rPr>
        <w:t>日已拨付至</w:t>
      </w:r>
      <w:r>
        <w:rPr>
          <w:rFonts w:hint="eastAsia" w:ascii="仿宋_GB2312" w:hAnsi="黑体"/>
          <w:lang w:val="en-US" w:eastAsia="zh-CN"/>
        </w:rPr>
        <w:t>100</w:t>
      </w:r>
      <w:r>
        <w:rPr>
          <w:rFonts w:hint="eastAsia" w:ascii="仿宋_GB2312" w:hAnsi="黑体"/>
        </w:rPr>
        <w:t>%，过程不存在截留、挤占、挪用、虚列支出等情况。</w:t>
      </w:r>
    </w:p>
    <w:p>
      <w:pPr>
        <w:spacing w:line="360" w:lineRule="auto"/>
        <w:rPr>
          <w:rFonts w:ascii="仿宋_GB2312" w:hAnsi="黑体"/>
        </w:rPr>
      </w:pPr>
      <w:r>
        <w:rPr>
          <w:rFonts w:hint="eastAsia" w:ascii="仿宋_GB2312" w:hAnsi="黑体"/>
        </w:rPr>
        <w:t>4.管理制度健全性</w:t>
      </w:r>
    </w:p>
    <w:p>
      <w:pPr>
        <w:spacing w:line="360" w:lineRule="auto"/>
        <w:ind w:firstLine="600" w:firstLineChars="200"/>
        <w:rPr>
          <w:rFonts w:ascii="仿宋_GB2312" w:hAnsi="黑体"/>
        </w:rPr>
      </w:pPr>
      <w:r>
        <w:rPr>
          <w:rFonts w:hint="eastAsia" w:ascii="仿宋_GB2312" w:hAnsi="黑体"/>
        </w:rPr>
        <w:t>4.1 本项目已制定《</w:t>
      </w:r>
      <w:r>
        <w:rPr>
          <w:rFonts w:hint="eastAsia" w:ascii="仿宋_GB2312" w:hAnsi="黑体"/>
          <w:lang w:val="en-US" w:eastAsia="zh-CN"/>
        </w:rPr>
        <w:t>木垒县文化体育广播电视和旅游局</w:t>
      </w:r>
      <w:r>
        <w:rPr>
          <w:rFonts w:hint="eastAsia" w:ascii="仿宋_GB2312" w:hAnsi="黑体"/>
        </w:rPr>
        <w:t>项目财务管理制度》、《</w:t>
      </w:r>
      <w:r>
        <w:rPr>
          <w:rFonts w:hint="eastAsia" w:ascii="仿宋_GB2312" w:hAnsi="黑体"/>
          <w:lang w:val="en-US" w:eastAsia="zh-CN"/>
        </w:rPr>
        <w:t>木垒县文化体育广播电视和旅游局</w:t>
      </w:r>
      <w:r>
        <w:rPr>
          <w:rFonts w:hint="eastAsia" w:ascii="仿宋_GB2312" w:hAnsi="黑体"/>
        </w:rPr>
        <w:t>项目业务管理制度》，管理制度健全；</w:t>
      </w:r>
    </w:p>
    <w:p>
      <w:pPr>
        <w:spacing w:line="360" w:lineRule="auto"/>
        <w:ind w:firstLine="600" w:firstLineChars="200"/>
        <w:rPr>
          <w:rFonts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w:t>
      </w:r>
      <w:r>
        <w:rPr>
          <w:rFonts w:hint="eastAsia" w:ascii="仿宋_GB2312" w:hAnsi="黑体"/>
          <w:lang w:val="en-US" w:eastAsia="zh-CN"/>
        </w:rPr>
        <w:t>党组会</w:t>
      </w:r>
      <w:r>
        <w:rPr>
          <w:rFonts w:hint="eastAsia" w:ascii="仿宋_GB2312" w:hAnsi="黑体"/>
        </w:rPr>
        <w:t>审批通过，确保了各项制度的合法合规性及完整性。</w:t>
      </w:r>
    </w:p>
    <w:p>
      <w:pPr>
        <w:spacing w:line="360" w:lineRule="auto"/>
        <w:rPr>
          <w:rFonts w:ascii="仿宋_GB2312" w:hAnsi="黑体"/>
        </w:rPr>
      </w:pPr>
      <w:r>
        <w:rPr>
          <w:rFonts w:hint="eastAsia" w:ascii="仿宋_GB2312" w:hAnsi="黑体"/>
        </w:rPr>
        <w:t>5.制度执行有效性</w:t>
      </w:r>
    </w:p>
    <w:p>
      <w:pPr>
        <w:spacing w:line="360" w:lineRule="auto"/>
        <w:rPr>
          <w:rFonts w:ascii="仿宋_GB2312" w:hAnsi="黑体"/>
        </w:rPr>
      </w:pPr>
      <w:r>
        <w:rPr>
          <w:rFonts w:hint="eastAsia" w:ascii="仿宋_GB2312" w:hAnsi="黑体"/>
        </w:rPr>
        <w:t xml:space="preserve">    5.1 项目的审批、招标、建设、验收过程均遵守相关法律法规和相关管理规定；</w:t>
      </w:r>
    </w:p>
    <w:p>
      <w:pPr>
        <w:spacing w:line="360" w:lineRule="auto"/>
        <w:ind w:firstLine="600" w:firstLineChars="200"/>
        <w:rPr>
          <w:rFonts w:hint="eastAsia" w:ascii="仿宋_GB2312" w:hAnsi="黑体"/>
        </w:rPr>
      </w:pPr>
      <w:r>
        <w:rPr>
          <w:rFonts w:hint="eastAsia" w:ascii="仿宋_GB2312" w:hAnsi="黑体"/>
        </w:rPr>
        <w:t>5.2 本项目无调整情况</w:t>
      </w:r>
    </w:p>
    <w:p>
      <w:pPr>
        <w:spacing w:line="360" w:lineRule="auto"/>
        <w:ind w:firstLine="600" w:firstLineChars="200"/>
        <w:rPr>
          <w:rFonts w:ascii="仿宋_GB2312" w:hAnsi="黑体"/>
        </w:rPr>
      </w:pPr>
      <w:r>
        <w:rPr>
          <w:rFonts w:hint="eastAsia" w:ascii="仿宋_GB2312" w:hAnsi="黑体"/>
        </w:rPr>
        <w:t>5.3 项目合同书、验收报告、技术鉴定等资料齐全并已及时归档，档案编号：</w:t>
      </w:r>
      <w:r>
        <w:rPr>
          <w:rFonts w:hint="eastAsia" w:ascii="仿宋_GB2312" w:hAnsi="黑体"/>
          <w:lang w:val="en-US" w:eastAsia="zh-CN"/>
        </w:rPr>
        <w:t>04</w:t>
      </w:r>
      <w:r>
        <w:rPr>
          <w:rFonts w:hint="eastAsia" w:ascii="仿宋_GB2312" w:hAnsi="黑体"/>
        </w:rPr>
        <w:t>；</w:t>
      </w:r>
    </w:p>
    <w:p>
      <w:pPr>
        <w:spacing w:line="360" w:lineRule="auto"/>
        <w:ind w:firstLine="600" w:firstLineChars="200"/>
      </w:pPr>
      <w:r>
        <w:rPr>
          <w:rFonts w:hint="eastAsia" w:ascii="仿宋_GB2312" w:hAnsi="黑体"/>
        </w:rPr>
        <w:t>5.4 项目实施的人员条件、场地设备、信息支撑等均已落实到位。</w:t>
      </w:r>
    </w:p>
    <w:p>
      <w:pPr>
        <w:pStyle w:val="3"/>
        <w:spacing w:line="360" w:lineRule="auto"/>
        <w:rPr>
          <w:rFonts w:ascii="仿宋_GB2312" w:hAnsi="黑体" w:eastAsia="仿宋_GB2312"/>
          <w:b w:val="0"/>
          <w:bCs w:val="0"/>
        </w:rPr>
      </w:pPr>
      <w:r>
        <w:rPr>
          <w:rFonts w:hint="eastAsia" w:ascii="仿宋_GB2312" w:hAnsi="黑体" w:eastAsia="仿宋_GB2312"/>
          <w:b w:val="0"/>
          <w:bCs w:val="0"/>
        </w:rPr>
        <w:t>（三）项目产出情况</w:t>
      </w:r>
    </w:p>
    <w:p>
      <w:r>
        <w:rPr>
          <w:rFonts w:hint="eastAsia"/>
          <w:lang w:val="en-US" w:eastAsia="zh-CN"/>
        </w:rPr>
        <w:t xml:space="preserve">   </w:t>
      </w:r>
      <w:r>
        <w:rPr>
          <w:rFonts w:hint="eastAsia"/>
        </w:rPr>
        <w:t>我单位</w:t>
      </w:r>
      <w:r>
        <w:rPr>
          <w:rFonts w:hint="eastAsia"/>
          <w:lang w:eastAsia="zh-CN"/>
        </w:rPr>
        <w:t>文物保护和利用</w:t>
      </w:r>
      <w:r>
        <w:rPr>
          <w:rFonts w:hint="eastAsia"/>
        </w:rPr>
        <w:t>项目截止到2023年12月31日，已完成</w:t>
      </w:r>
      <w:r>
        <w:rPr>
          <w:rFonts w:hint="eastAsia"/>
          <w:lang w:val="en-US" w:eastAsia="zh-CN"/>
        </w:rPr>
        <w:t>100%</w:t>
      </w:r>
      <w:r>
        <w:rPr>
          <w:rFonts w:hint="eastAsia"/>
        </w:rPr>
        <w:t>；其中：</w:t>
      </w:r>
    </w:p>
    <w:p>
      <w:pPr>
        <w:spacing w:line="360" w:lineRule="auto"/>
        <w:ind w:firstLine="564" w:firstLineChars="188"/>
        <w:rPr>
          <w:rFonts w:ascii="仿宋_GB2312" w:hAnsi="黑体"/>
          <w:highlight w:val="none"/>
        </w:rPr>
      </w:pPr>
      <w:r>
        <w:rPr>
          <w:rFonts w:hint="eastAsia" w:ascii="仿宋_GB2312" w:hAnsi="黑体"/>
          <w:highlight w:val="none"/>
        </w:rPr>
        <w:t>1</w:t>
      </w:r>
      <w:r>
        <w:rPr>
          <w:rFonts w:ascii="仿宋_GB2312" w:hAnsi="黑体"/>
          <w:highlight w:val="none"/>
        </w:rPr>
        <w:t>.</w:t>
      </w:r>
      <w:r>
        <w:rPr>
          <w:rFonts w:hint="eastAsia" w:ascii="仿宋_GB2312" w:hAnsi="黑体"/>
          <w:highlight w:val="none"/>
        </w:rPr>
        <w:t>项目完成数量</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w:t>
      </w:r>
      <w:r>
        <w:rPr>
          <w:rFonts w:hint="eastAsia"/>
        </w:rPr>
        <w:t>维修博物馆屋顶面积</w:t>
      </w:r>
      <w:r>
        <w:rPr>
          <w:rFonts w:hint="eastAsia" w:ascii="仿宋_GB2312" w:hAnsi="黑体" w:cs="仿宋"/>
          <w:szCs w:val="30"/>
        </w:rPr>
        <w:t>，指标值：</w:t>
      </w:r>
      <w:r>
        <w:rPr>
          <w:rFonts w:hint="eastAsia"/>
        </w:rPr>
        <w:t>≥2200平方米</w:t>
      </w:r>
      <w:r>
        <w:rPr>
          <w:rFonts w:hint="eastAsia" w:ascii="仿宋_GB2312" w:hAnsi="黑体" w:cs="仿宋"/>
          <w:szCs w:val="30"/>
        </w:rPr>
        <w:t>，实际完成值</w:t>
      </w:r>
      <w:r>
        <w:rPr>
          <w:rFonts w:hint="eastAsia"/>
        </w:rPr>
        <w:t>2200平方米</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hint="eastAsia" w:ascii="仿宋_GB2312" w:hAnsi="黑体" w:cs="仿宋"/>
          <w:szCs w:val="30"/>
        </w:rPr>
      </w:pPr>
      <w:r>
        <w:rPr>
          <w:rFonts w:hint="eastAsia" w:ascii="仿宋_GB2312" w:hAnsi="黑体" w:cs="仿宋"/>
          <w:szCs w:val="30"/>
        </w:rPr>
        <w:t>指标2：</w:t>
      </w:r>
      <w:r>
        <w:rPr>
          <w:rFonts w:hint="eastAsia"/>
        </w:rPr>
        <w:t>树立文物保护标志数量</w:t>
      </w:r>
      <w:r>
        <w:rPr>
          <w:rFonts w:hint="eastAsia" w:ascii="仿宋_GB2312" w:hAnsi="黑体" w:cs="仿宋"/>
          <w:szCs w:val="30"/>
        </w:rPr>
        <w:t>，指标值：</w:t>
      </w:r>
      <w:r>
        <w:rPr>
          <w:rFonts w:hint="eastAsia"/>
        </w:rPr>
        <w:t>≥10个</w:t>
      </w:r>
      <w:r>
        <w:rPr>
          <w:rFonts w:hint="eastAsia" w:ascii="仿宋_GB2312" w:hAnsi="黑体" w:cs="仿宋"/>
          <w:szCs w:val="30"/>
        </w:rPr>
        <w:t>，实际完成值</w:t>
      </w:r>
      <w:r>
        <w:rPr>
          <w:rFonts w:hint="eastAsia"/>
        </w:rPr>
        <w:t>10个</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2.项目完成质量：</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w:t>
      </w:r>
      <w:r>
        <w:rPr>
          <w:rFonts w:hint="eastAsia"/>
        </w:rPr>
        <w:t>屋顶维修验收合格率</w:t>
      </w:r>
      <w:r>
        <w:rPr>
          <w:rFonts w:hint="eastAsia" w:ascii="仿宋_GB2312" w:hAnsi="黑体" w:cs="仿宋"/>
          <w:szCs w:val="30"/>
        </w:rPr>
        <w:t>，指标值</w:t>
      </w:r>
      <w:r>
        <w:rPr>
          <w:rFonts w:hint="eastAsia" w:ascii="仿宋_GB2312" w:hAnsi="黑体" w:cs="仿宋"/>
          <w:szCs w:val="30"/>
          <w:lang w:eastAsia="zh-CN"/>
        </w:rPr>
        <w:t>：</w:t>
      </w:r>
      <w:r>
        <w:rPr>
          <w:rFonts w:hint="eastAsia"/>
        </w:rPr>
        <w:t>=100%</w:t>
      </w:r>
      <w:r>
        <w:rPr>
          <w:rFonts w:hint="eastAsia" w:ascii="仿宋_GB2312" w:hAnsi="黑体" w:cs="仿宋"/>
          <w:szCs w:val="30"/>
        </w:rPr>
        <w:t>，实际完成值</w:t>
      </w:r>
      <w:r>
        <w:rPr>
          <w:rFonts w:hint="eastAsia"/>
        </w:rPr>
        <w:t>100%</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3.项目完成时效</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w:t>
      </w:r>
      <w:r>
        <w:rPr>
          <w:rFonts w:hint="eastAsia"/>
        </w:rPr>
        <w:t>屋顶维修按计划完成时间</w:t>
      </w:r>
      <w:r>
        <w:rPr>
          <w:rFonts w:hint="eastAsia" w:ascii="仿宋_GB2312" w:hAnsi="黑体" w:cs="仿宋"/>
          <w:szCs w:val="30"/>
        </w:rPr>
        <w:t>，指标值：</w:t>
      </w:r>
      <w:r>
        <w:rPr>
          <w:rFonts w:hint="eastAsia"/>
        </w:rPr>
        <w:t>≤2个月</w:t>
      </w:r>
      <w:r>
        <w:rPr>
          <w:rFonts w:hint="eastAsia" w:ascii="仿宋_GB2312" w:hAnsi="黑体" w:cs="仿宋"/>
          <w:szCs w:val="30"/>
        </w:rPr>
        <w:t>，实际完成值</w:t>
      </w:r>
      <w:r>
        <w:rPr>
          <w:rFonts w:hint="eastAsia"/>
        </w:rPr>
        <w:t>2个月</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4.项目完成成本</w:t>
      </w:r>
    </w:p>
    <w:p>
      <w:pPr>
        <w:spacing w:line="360" w:lineRule="auto"/>
        <w:ind w:firstLine="600" w:firstLineChars="200"/>
        <w:rPr>
          <w:rFonts w:hint="eastAsia" w:ascii="仿宋_GB2312" w:hAnsi="黑体" w:cs="仿宋"/>
          <w:szCs w:val="30"/>
        </w:rPr>
      </w:pPr>
      <w:r>
        <w:rPr>
          <w:rFonts w:hint="eastAsia" w:ascii="仿宋_GB2312" w:hAnsi="黑体" w:cs="仿宋"/>
          <w:szCs w:val="30"/>
        </w:rPr>
        <w:t>指标1：</w:t>
      </w:r>
      <w:r>
        <w:rPr>
          <w:rFonts w:hint="eastAsia"/>
        </w:rPr>
        <w:t>项目预算控制率</w:t>
      </w:r>
      <w:r>
        <w:rPr>
          <w:rFonts w:hint="eastAsia" w:ascii="仿宋_GB2312" w:hAnsi="黑体" w:cs="仿宋"/>
          <w:szCs w:val="30"/>
        </w:rPr>
        <w:t>，指标值：</w:t>
      </w:r>
      <w:r>
        <w:rPr>
          <w:rFonts w:hint="eastAsia"/>
        </w:rPr>
        <w:t>≤100%</w:t>
      </w:r>
      <w:r>
        <w:rPr>
          <w:rFonts w:hint="eastAsia" w:ascii="仿宋_GB2312" w:hAnsi="黑体" w:cs="仿宋"/>
          <w:szCs w:val="30"/>
        </w:rPr>
        <w:t>，实际完成值</w:t>
      </w:r>
      <w:r>
        <w:rPr>
          <w:rFonts w:hint="eastAsia"/>
        </w:rPr>
        <w:t>100%</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ind w:firstLine="600" w:firstLineChars="200"/>
        <w:rPr>
          <w:rFonts w:ascii="仿宋_GB2312" w:hAnsi="黑体" w:eastAsia="仿宋_GB2312"/>
          <w:b w:val="0"/>
          <w:bCs w:val="0"/>
        </w:rPr>
      </w:pPr>
      <w:r>
        <w:rPr>
          <w:rFonts w:hint="eastAsia" w:ascii="仿宋_GB2312" w:hAnsi="黑体" w:eastAsia="仿宋_GB2312"/>
          <w:b w:val="0"/>
          <w:bCs w:val="0"/>
        </w:rPr>
        <w:t>（四）项目效益情况。</w:t>
      </w:r>
    </w:p>
    <w:p>
      <w:pPr>
        <w:ind w:firstLine="300" w:firstLineChars="100"/>
      </w:pPr>
      <w:r>
        <w:rPr>
          <w:rFonts w:hint="eastAsia"/>
          <w:lang w:val="en-US" w:eastAsia="zh-CN"/>
        </w:rPr>
        <w:t xml:space="preserve">  </w:t>
      </w:r>
      <w:r>
        <w:rPr>
          <w:rFonts w:hint="eastAsia"/>
        </w:rPr>
        <w:t>我单位</w:t>
      </w:r>
      <w:r>
        <w:rPr>
          <w:rFonts w:hint="eastAsia"/>
          <w:lang w:eastAsia="zh-CN"/>
        </w:rPr>
        <w:t>文物保护和利用</w:t>
      </w:r>
      <w:r>
        <w:rPr>
          <w:rFonts w:hint="eastAsia"/>
        </w:rPr>
        <w:t>项目截止到2023年12月31日，已完成</w:t>
      </w:r>
      <w:r>
        <w:rPr>
          <w:rFonts w:hint="eastAsia"/>
          <w:lang w:val="en-US" w:eastAsia="zh-CN"/>
        </w:rPr>
        <w:t>100%</w:t>
      </w:r>
      <w:r>
        <w:rPr>
          <w:rFonts w:hint="eastAsia"/>
        </w:rPr>
        <w:t>；其中：</w:t>
      </w:r>
    </w:p>
    <w:p>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lang w:val="en-US" w:eastAsia="zh-CN"/>
        </w:rPr>
        <w:t xml:space="preserve"> </w:t>
      </w:r>
      <w:r>
        <w:rPr>
          <w:rFonts w:hint="eastAsia" w:ascii="仿宋_GB2312" w:hAnsi="黑体" w:cs="仿宋"/>
          <w:szCs w:val="30"/>
          <w:highlight w:val="none"/>
        </w:rPr>
        <w:t>项目实施的社会效益分析</w:t>
      </w:r>
    </w:p>
    <w:p>
      <w:pPr>
        <w:spacing w:line="360" w:lineRule="auto"/>
        <w:ind w:firstLine="600" w:firstLineChars="200"/>
        <w:rPr>
          <w:rFonts w:ascii="仿宋_GB2312" w:hAnsi="黑体" w:cs="仿宋"/>
          <w:szCs w:val="30"/>
        </w:rPr>
      </w:pPr>
      <w:bookmarkStart w:id="2" w:name="_Hlk100681882"/>
      <w:r>
        <w:rPr>
          <w:rFonts w:hint="eastAsia" w:ascii="仿宋_GB2312" w:hAnsi="黑体" w:cs="仿宋"/>
          <w:szCs w:val="30"/>
        </w:rPr>
        <w:t>指标1：</w:t>
      </w:r>
      <w:r>
        <w:rPr>
          <w:rFonts w:hint="eastAsia"/>
        </w:rPr>
        <w:t>博物馆正常运转率</w:t>
      </w:r>
      <w:r>
        <w:rPr>
          <w:rFonts w:hint="eastAsia" w:ascii="仿宋_GB2312" w:hAnsi="黑体" w:cs="仿宋"/>
          <w:szCs w:val="30"/>
        </w:rPr>
        <w:t>，指标值：</w:t>
      </w:r>
      <w:r>
        <w:rPr>
          <w:rFonts w:hint="eastAsia"/>
        </w:rPr>
        <w:t>=100%</w:t>
      </w:r>
      <w:r>
        <w:rPr>
          <w:rFonts w:hint="eastAsia" w:ascii="仿宋_GB2312" w:hAnsi="黑体" w:cs="仿宋"/>
          <w:szCs w:val="30"/>
        </w:rPr>
        <w:t>，实际完成值</w:t>
      </w:r>
      <w:r>
        <w:rPr>
          <w:rFonts w:hint="eastAsia"/>
        </w:rPr>
        <w:t>100%</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bookmarkEnd w:id="2"/>
    </w:p>
    <w:p>
      <w:pPr>
        <w:pStyle w:val="10"/>
        <w:spacing w:line="360" w:lineRule="auto"/>
        <w:ind w:left="420" w:firstLine="0" w:firstLineChars="0"/>
        <w:rPr>
          <w:rFonts w:ascii="仿宋_GB2312" w:hAnsi="黑体" w:cs="仿宋"/>
          <w:szCs w:val="30"/>
        </w:rPr>
      </w:pPr>
      <w:r>
        <w:rPr>
          <w:rFonts w:hint="eastAsia" w:ascii="仿宋_GB2312" w:hAnsi="黑体" w:cs="仿宋"/>
          <w:szCs w:val="30"/>
        </w:rPr>
        <w:t>（五）满意度指标完成情况分析</w:t>
      </w:r>
    </w:p>
    <w:p>
      <w:pPr>
        <w:pStyle w:val="10"/>
        <w:spacing w:line="360" w:lineRule="auto"/>
        <w:rPr>
          <w:rFonts w:ascii="仿宋_GB2312" w:hAnsi="黑体" w:cs="仿宋"/>
          <w:szCs w:val="30"/>
        </w:rPr>
      </w:pPr>
      <w:r>
        <w:rPr>
          <w:rFonts w:hint="eastAsia" w:ascii="仿宋_GB2312" w:hAnsi="黑体" w:cs="仿宋"/>
          <w:szCs w:val="30"/>
        </w:rPr>
        <w:t>指标1：</w:t>
      </w:r>
      <w:r>
        <w:rPr>
          <w:rFonts w:hint="eastAsia"/>
        </w:rPr>
        <w:t>参观群众满意度</w:t>
      </w:r>
      <w:r>
        <w:rPr>
          <w:rFonts w:hint="eastAsia" w:ascii="仿宋_GB2312" w:hAnsi="黑体" w:cs="仿宋"/>
          <w:szCs w:val="30"/>
        </w:rPr>
        <w:t>，指标值：</w:t>
      </w:r>
      <w:r>
        <w:rPr>
          <w:rFonts w:hint="eastAsia"/>
        </w:rPr>
        <w:t>≥95%</w:t>
      </w:r>
      <w:r>
        <w:rPr>
          <w:rFonts w:hint="eastAsia" w:ascii="仿宋_GB2312" w:hAnsi="黑体" w:cs="仿宋"/>
          <w:szCs w:val="30"/>
        </w:rPr>
        <w:t>，实际完成值</w:t>
      </w:r>
      <w:r>
        <w:rPr>
          <w:rFonts w:hint="eastAsia" w:ascii="仿宋_GB2312" w:hAnsi="黑体" w:cs="仿宋"/>
          <w:szCs w:val="30"/>
          <w:lang w:eastAsia="zh-CN"/>
        </w:rPr>
        <w:t>：</w:t>
      </w:r>
      <w:r>
        <w:rPr>
          <w:rFonts w:hint="eastAsia"/>
        </w:rPr>
        <w:t>95%</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pPr>
        <w:spacing w:line="360" w:lineRule="auto"/>
        <w:rPr>
          <w:rFonts w:ascii="仿宋_GB2312" w:hAnsi="黑体" w:cs="仿宋"/>
          <w:b/>
          <w:bCs/>
          <w:szCs w:val="30"/>
        </w:rPr>
      </w:pPr>
      <w:bookmarkStart w:id="3" w:name="_Toc6825"/>
      <w:bookmarkStart w:id="4" w:name="_Toc28962"/>
      <w:r>
        <w:rPr>
          <w:rFonts w:hint="eastAsia" w:ascii="仿宋_GB2312" w:hAnsi="黑体" w:cs="仿宋"/>
          <w:b/>
          <w:bCs/>
          <w:szCs w:val="30"/>
        </w:rPr>
        <w:t>五、预算执行进度与绩效指标偏差</w:t>
      </w:r>
      <w:bookmarkEnd w:id="3"/>
      <w:bookmarkEnd w:id="4"/>
    </w:p>
    <w:p>
      <w:pPr>
        <w:spacing w:line="360" w:lineRule="auto"/>
        <w:rPr>
          <w:rFonts w:ascii="仿宋_GB2312" w:hAnsi="黑体" w:cs="仿宋"/>
          <w:szCs w:val="30"/>
        </w:rPr>
      </w:pPr>
      <w:bookmarkStart w:id="5" w:name="_Toc10832"/>
      <w:bookmarkStart w:id="6" w:name="_Toc15026"/>
      <w:r>
        <w:rPr>
          <w:rFonts w:hint="eastAsia" w:ascii="仿宋_GB2312" w:hAnsi="黑体" w:cs="仿宋"/>
          <w:szCs w:val="30"/>
        </w:rPr>
        <w:t>（一）预算执行进度</w:t>
      </w:r>
      <w:bookmarkEnd w:id="5"/>
      <w:bookmarkEnd w:id="6"/>
    </w:p>
    <w:p>
      <w:pPr>
        <w:wordWrap/>
        <w:spacing w:line="560" w:lineRule="exact"/>
        <w:ind w:left="0" w:leftChars="0" w:firstLine="600"/>
        <w:rPr>
          <w:rFonts w:ascii="仿宋_GB2312" w:hAnsi="黑体" w:cs="仿宋"/>
          <w:szCs w:val="30"/>
        </w:rPr>
      </w:pPr>
      <w:r>
        <w:rPr>
          <w:rFonts w:hint="eastAsia" w:ascii="仿宋_GB2312" w:hAnsi="黑体" w:cs="仿宋"/>
          <w:color w:val="000000"/>
          <w:szCs w:val="30"/>
        </w:rPr>
        <w:t>根据</w:t>
      </w:r>
      <w:r>
        <w:rPr>
          <w:rFonts w:hint="eastAsia" w:ascii="仿宋_GB2312" w:hAnsi="黑体" w:cs="仿宋"/>
          <w:color w:val="000000"/>
          <w:szCs w:val="30"/>
          <w:lang w:val="en-US" w:eastAsia="zh-CN"/>
        </w:rPr>
        <w:t>木垒县</w:t>
      </w:r>
      <w:r>
        <w:rPr>
          <w:rFonts w:hint="eastAsia"/>
          <w:lang w:eastAsia="zh-CN"/>
        </w:rPr>
        <w:t>文物保护和利用</w:t>
      </w:r>
      <w:r>
        <w:rPr>
          <w:rFonts w:hint="eastAsia"/>
        </w:rPr>
        <w:t>项目</w:t>
      </w:r>
      <w:r>
        <w:rPr>
          <w:rFonts w:hint="eastAsia" w:ascii="仿宋_GB2312" w:hAnsi="黑体" w:cs="仿宋"/>
          <w:color w:val="000000"/>
          <w:szCs w:val="30"/>
          <w:lang w:val="en-US" w:eastAsia="zh-CN"/>
        </w:rPr>
        <w:t>资金报告</w:t>
      </w:r>
      <w:r>
        <w:rPr>
          <w:rFonts w:hint="eastAsia" w:ascii="仿宋_GB2312" w:hAnsi="黑体" w:cs="仿宋"/>
          <w:color w:val="000000"/>
          <w:szCs w:val="30"/>
        </w:rPr>
        <w:t>，截至202</w:t>
      </w:r>
      <w:r>
        <w:rPr>
          <w:rFonts w:hint="eastAsia" w:ascii="仿宋_GB2312" w:hAnsi="黑体" w:cs="仿宋"/>
          <w:color w:val="000000"/>
          <w:szCs w:val="30"/>
          <w:lang w:val="en-US" w:eastAsia="zh-CN"/>
        </w:rPr>
        <w:t>3</w:t>
      </w:r>
      <w:r>
        <w:rPr>
          <w:rFonts w:hint="eastAsia" w:ascii="仿宋_GB2312" w:hAnsi="黑体" w:cs="仿宋"/>
          <w:color w:val="000000"/>
          <w:szCs w:val="30"/>
        </w:rPr>
        <w:t>年1</w:t>
      </w:r>
      <w:r>
        <w:rPr>
          <w:rFonts w:hint="eastAsia" w:ascii="仿宋_GB2312" w:hAnsi="黑体" w:cs="仿宋"/>
          <w:color w:val="000000"/>
          <w:szCs w:val="30"/>
          <w:lang w:val="en-US" w:eastAsia="zh-CN"/>
        </w:rPr>
        <w:t>2</w:t>
      </w:r>
      <w:r>
        <w:rPr>
          <w:rFonts w:hint="eastAsia" w:ascii="仿宋_GB2312" w:hAnsi="黑体" w:cs="仿宋"/>
          <w:color w:val="000000"/>
          <w:szCs w:val="30"/>
        </w:rPr>
        <w:t>月</w:t>
      </w:r>
      <w:r>
        <w:rPr>
          <w:rFonts w:hint="eastAsia" w:ascii="仿宋_GB2312" w:hAnsi="黑体" w:cs="仿宋"/>
          <w:color w:val="000000"/>
          <w:szCs w:val="30"/>
          <w:lang w:val="en-US" w:eastAsia="zh-CN"/>
        </w:rPr>
        <w:t>31</w:t>
      </w:r>
      <w:r>
        <w:rPr>
          <w:rFonts w:hint="eastAsia" w:ascii="仿宋_GB2312" w:hAnsi="黑体" w:cs="仿宋"/>
          <w:color w:val="000000"/>
          <w:szCs w:val="30"/>
        </w:rPr>
        <w:t>日已执行</w:t>
      </w:r>
      <w:r>
        <w:rPr>
          <w:rFonts w:hint="eastAsia" w:ascii="仿宋_GB2312" w:hAnsi="黑体" w:cs="仿宋"/>
          <w:color w:val="000000"/>
          <w:szCs w:val="30"/>
          <w:lang w:val="en-US" w:eastAsia="zh-CN"/>
        </w:rPr>
        <w:t>60</w:t>
      </w:r>
      <w:r>
        <w:rPr>
          <w:rFonts w:hint="eastAsia" w:ascii="仿宋_GB2312" w:hAnsi="黑体" w:cs="仿宋"/>
          <w:color w:val="000000"/>
          <w:szCs w:val="30"/>
        </w:rPr>
        <w:t>万元，预算执行率</w:t>
      </w:r>
      <w:r>
        <w:rPr>
          <w:rFonts w:hint="eastAsia" w:ascii="仿宋_GB2312" w:hAnsi="黑体" w:cs="仿宋"/>
          <w:color w:val="000000"/>
          <w:szCs w:val="30"/>
          <w:lang w:val="en-US" w:eastAsia="zh-CN"/>
        </w:rPr>
        <w:t>100</w:t>
      </w:r>
      <w:r>
        <w:rPr>
          <w:rFonts w:hint="eastAsia" w:ascii="仿宋_GB2312" w:hAnsi="黑体" w:cs="仿宋"/>
          <w:color w:val="000000"/>
          <w:szCs w:val="30"/>
        </w:rPr>
        <w:t>%。</w:t>
      </w:r>
    </w:p>
    <w:p>
      <w:pPr>
        <w:numPr>
          <w:ilvl w:val="0"/>
          <w:numId w:val="5"/>
        </w:numPr>
        <w:spacing w:line="360" w:lineRule="auto"/>
        <w:rPr>
          <w:rFonts w:hint="eastAsia" w:ascii="仿宋_GB2312" w:hAnsi="黑体" w:cs="仿宋"/>
          <w:color w:val="000000"/>
          <w:szCs w:val="30"/>
        </w:rPr>
      </w:pPr>
      <w:bookmarkStart w:id="7" w:name="_Toc28090"/>
      <w:r>
        <w:rPr>
          <w:rFonts w:hint="eastAsia" w:ascii="仿宋_GB2312" w:hAnsi="黑体" w:cs="仿宋"/>
          <w:szCs w:val="30"/>
        </w:rPr>
        <w:t>绩效指标偏差</w:t>
      </w:r>
      <w:bookmarkEnd w:id="7"/>
      <w:bookmarkStart w:id="8" w:name="_Toc30012"/>
      <w:bookmarkStart w:id="9" w:name="_Toc17549"/>
    </w:p>
    <w:p>
      <w:pPr>
        <w:numPr>
          <w:numId w:val="0"/>
        </w:numPr>
        <w:spacing w:line="360" w:lineRule="auto"/>
        <w:rPr>
          <w:rFonts w:hint="eastAsia" w:ascii="仿宋_GB2312" w:hAnsi="黑体" w:cs="仿宋"/>
          <w:color w:val="000000"/>
          <w:szCs w:val="30"/>
        </w:rPr>
      </w:pPr>
      <w:r>
        <w:rPr>
          <w:rFonts w:hint="eastAsia" w:ascii="仿宋_GB2312" w:hAnsi="黑体" w:cs="仿宋"/>
          <w:szCs w:val="30"/>
          <w:lang w:val="en-US" w:eastAsia="zh-CN"/>
        </w:rPr>
        <w:t xml:space="preserve">  </w:t>
      </w:r>
      <w:r>
        <w:rPr>
          <w:rFonts w:hint="eastAsia" w:ascii="仿宋_GB2312" w:hAnsi="黑体" w:cs="仿宋"/>
          <w:color w:val="000000"/>
          <w:szCs w:val="30"/>
        </w:rPr>
        <w:t>本项目绩效指标无偏差情况。</w:t>
      </w:r>
    </w:p>
    <w:p>
      <w:pPr>
        <w:numPr>
          <w:ilvl w:val="0"/>
          <w:numId w:val="6"/>
        </w:numPr>
        <w:spacing w:line="360" w:lineRule="auto"/>
        <w:rPr>
          <w:rFonts w:hint="eastAsia" w:ascii="仿宋_GB2312" w:hAnsi="黑体" w:cs="仿宋"/>
          <w:b/>
          <w:bCs/>
          <w:szCs w:val="30"/>
        </w:rPr>
      </w:pPr>
      <w:r>
        <w:rPr>
          <w:rFonts w:hint="eastAsia" w:ascii="仿宋_GB2312" w:hAnsi="黑体" w:cs="仿宋"/>
          <w:b/>
          <w:bCs/>
          <w:szCs w:val="30"/>
        </w:rPr>
        <w:t>主要经验及做法、存在的问题及原因分析</w:t>
      </w:r>
      <w:bookmarkEnd w:id="8"/>
      <w:bookmarkEnd w:id="9"/>
      <w:bookmarkStart w:id="10" w:name="_Toc13398"/>
      <w:bookmarkStart w:id="11" w:name="_Toc68703843"/>
    </w:p>
    <w:p>
      <w:pPr>
        <w:numPr>
          <w:numId w:val="0"/>
        </w:numPr>
        <w:spacing w:line="360" w:lineRule="auto"/>
        <w:rPr>
          <w:rFonts w:ascii="仿宋_GB2312" w:hAnsi="黑体" w:cs="仿宋"/>
          <w:szCs w:val="30"/>
        </w:rPr>
      </w:pPr>
      <w:r>
        <w:rPr>
          <w:rFonts w:hint="eastAsia" w:ascii="仿宋_GB2312" w:hAnsi="黑体" w:cs="仿宋"/>
          <w:szCs w:val="30"/>
          <w:lang w:val="en-US" w:eastAsia="zh-CN"/>
        </w:rPr>
        <w:t xml:space="preserve">  </w:t>
      </w:r>
      <w:bookmarkEnd w:id="10"/>
      <w:bookmarkEnd w:id="11"/>
      <w:r>
        <w:rPr>
          <w:rFonts w:hint="eastAsia" w:ascii="仿宋_GB2312" w:hAnsi="黑体" w:cs="仿宋"/>
          <w:szCs w:val="30"/>
        </w:rPr>
        <w:t>（一）主要经验及做法</w:t>
      </w:r>
    </w:p>
    <w:p>
      <w:pPr>
        <w:spacing w:line="360" w:lineRule="auto"/>
        <w:ind w:firstLine="600" w:firstLineChars="200"/>
        <w:rPr>
          <w:rFonts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pPr>
        <w:spacing w:line="360" w:lineRule="auto"/>
        <w:ind w:firstLine="600" w:firstLineChars="200"/>
        <w:rPr>
          <w:rFonts w:ascii="仿宋_GB2312" w:hAnsi="黑体" w:cs="仿宋"/>
          <w:szCs w:val="30"/>
        </w:rPr>
      </w:pPr>
      <w:r>
        <w:rPr>
          <w:rFonts w:hint="eastAsia" w:ascii="仿宋_GB2312" w:hAnsi="黑体" w:cs="仿宋"/>
          <w:szCs w:val="30"/>
        </w:rPr>
        <w:t>（</w:t>
      </w:r>
      <w:r>
        <w:rPr>
          <w:rFonts w:hint="eastAsia" w:ascii="仿宋_GB2312" w:hAnsi="黑体" w:cs="仿宋"/>
          <w:szCs w:val="30"/>
          <w:lang w:val="en-US" w:eastAsia="zh-CN"/>
        </w:rPr>
        <w:t>2</w:t>
      </w:r>
      <w:r>
        <w:rPr>
          <w:rFonts w:hint="eastAsia" w:ascii="仿宋_GB2312" w:hAnsi="黑体" w:cs="仿宋"/>
          <w:szCs w:val="30"/>
        </w:rPr>
        <w:t>）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p>
    <w:p>
      <w:pPr>
        <w:spacing w:line="360" w:lineRule="auto"/>
        <w:ind w:firstLine="600" w:firstLineChars="200"/>
        <w:rPr>
          <w:rFonts w:ascii="仿宋_GB2312" w:hAnsi="黑体" w:cs="仿宋"/>
          <w:szCs w:val="30"/>
        </w:rPr>
      </w:pPr>
      <w:r>
        <w:rPr>
          <w:rFonts w:hint="eastAsia" w:ascii="仿宋_GB2312" w:hAnsi="黑体" w:cs="仿宋"/>
          <w:szCs w:val="30"/>
        </w:rPr>
        <w:t>（二）后续工作计划</w:t>
      </w:r>
    </w:p>
    <w:p>
      <w:pPr>
        <w:spacing w:line="360" w:lineRule="auto"/>
        <w:ind w:firstLine="600" w:firstLineChars="200"/>
        <w:rPr>
          <w:rFonts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pPr>
        <w:keepNext/>
        <w:keepLines/>
        <w:spacing w:before="260" w:after="260" w:line="360" w:lineRule="auto"/>
        <w:outlineLvl w:val="1"/>
        <w:rPr>
          <w:rFonts w:ascii="仿宋_GB2312" w:hAnsi="黑体" w:cs="仿宋"/>
          <w:szCs w:val="30"/>
        </w:rPr>
      </w:pPr>
      <w:bookmarkStart w:id="12" w:name="_Toc68703844"/>
      <w:bookmarkStart w:id="13" w:name="_Toc16865"/>
      <w:r>
        <w:rPr>
          <w:rFonts w:hint="eastAsia" w:ascii="仿宋_GB2312" w:hAnsi="黑体" w:cs="仿宋"/>
          <w:szCs w:val="30"/>
          <w:lang w:val="en-US" w:eastAsia="zh-CN"/>
        </w:rPr>
        <w:t xml:space="preserve">   </w:t>
      </w:r>
      <w:r>
        <w:rPr>
          <w:rFonts w:hint="eastAsia" w:ascii="仿宋_GB2312" w:hAnsi="黑体" w:cs="仿宋"/>
          <w:szCs w:val="30"/>
        </w:rPr>
        <w:t>（三）存在的问题及原因分析</w:t>
      </w:r>
      <w:bookmarkEnd w:id="12"/>
      <w:bookmarkEnd w:id="13"/>
    </w:p>
    <w:p>
      <w:pPr>
        <w:spacing w:line="360" w:lineRule="auto"/>
        <w:ind w:firstLine="600" w:firstLineChars="200"/>
        <w:rPr>
          <w:rFonts w:ascii="仿宋_GB2312" w:hAnsi="黑体" w:cs="仿宋"/>
          <w:szCs w:val="30"/>
        </w:rPr>
      </w:pPr>
      <w:r>
        <w:rPr>
          <w:rFonts w:hint="eastAsia" w:ascii="仿宋_GB2312" w:hAnsi="黑体" w:cs="仿宋"/>
          <w:szCs w:val="30"/>
        </w:rPr>
        <w:t>1.存在的问题：</w:t>
      </w:r>
    </w:p>
    <w:p>
      <w:pPr>
        <w:spacing w:line="360" w:lineRule="auto"/>
        <w:ind w:firstLine="600" w:firstLineChars="200"/>
        <w:rPr>
          <w:rFonts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360" w:lineRule="auto"/>
        <w:ind w:firstLine="600" w:firstLineChars="200"/>
        <w:rPr>
          <w:rFonts w:ascii="仿宋_GB2312" w:hAnsi="黑体" w:cs="仿宋"/>
          <w:szCs w:val="30"/>
        </w:rPr>
      </w:pPr>
      <w:r>
        <w:rPr>
          <w:rFonts w:hint="eastAsia" w:ascii="仿宋_GB2312" w:hAnsi="黑体" w:cs="仿宋"/>
          <w:szCs w:val="30"/>
        </w:rPr>
        <w:t>2.改进措施：</w:t>
      </w:r>
    </w:p>
    <w:p>
      <w:pPr>
        <w:spacing w:line="360" w:lineRule="auto"/>
        <w:ind w:firstLine="600" w:firstLineChars="200"/>
        <w:rPr>
          <w:rFonts w:ascii="仿宋_GB2312" w:hAnsi="黑体" w:cs="仿宋"/>
          <w:szCs w:val="30"/>
        </w:rPr>
      </w:pPr>
      <w:r>
        <w:rPr>
          <w:rFonts w:hint="eastAsia" w:ascii="仿宋_GB2312" w:hAnsi="黑体" w:cs="仿宋"/>
          <w:szCs w:val="30"/>
        </w:rPr>
        <w:t>（1）科学编制预算，提高预算与目标匹配度</w:t>
      </w:r>
    </w:p>
    <w:p>
      <w:pPr>
        <w:spacing w:line="360" w:lineRule="auto"/>
        <w:ind w:firstLine="600" w:firstLineChars="200"/>
        <w:rPr>
          <w:rFonts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pPr>
        <w:spacing w:line="360" w:lineRule="auto"/>
        <w:ind w:firstLine="600" w:firstLineChars="200"/>
        <w:rPr>
          <w:rFonts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pPr>
        <w:keepNext/>
        <w:keepLines/>
        <w:spacing w:before="340" w:after="330" w:line="360" w:lineRule="auto"/>
        <w:outlineLvl w:val="0"/>
        <w:rPr>
          <w:rFonts w:ascii="仿宋_GB2312" w:hAnsi="黑体" w:cs="仿宋"/>
          <w:b/>
          <w:bCs/>
          <w:szCs w:val="30"/>
        </w:rPr>
      </w:pPr>
      <w:bookmarkStart w:id="14" w:name="_Toc68703845"/>
      <w:bookmarkStart w:id="15" w:name="_Toc26593"/>
      <w:bookmarkStart w:id="16" w:name="_Toc5497"/>
      <w:r>
        <w:rPr>
          <w:rFonts w:hint="eastAsia" w:ascii="仿宋_GB2312" w:hAnsi="黑体" w:cs="仿宋"/>
          <w:b/>
          <w:bCs/>
          <w:szCs w:val="30"/>
        </w:rPr>
        <w:t>七、有关建议</w:t>
      </w:r>
      <w:bookmarkEnd w:id="14"/>
      <w:bookmarkEnd w:id="15"/>
      <w:bookmarkEnd w:id="16"/>
    </w:p>
    <w:p>
      <w:pPr>
        <w:spacing w:line="360" w:lineRule="auto"/>
        <w:ind w:firstLine="600" w:firstLineChars="200"/>
        <w:rPr>
          <w:rFonts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pPr>
        <w:spacing w:line="360" w:lineRule="auto"/>
        <w:ind w:firstLine="600" w:firstLineChars="200"/>
        <w:rPr>
          <w:rFonts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pPr>
        <w:keepNext/>
        <w:keepLines/>
        <w:spacing w:before="340" w:after="330" w:line="360" w:lineRule="auto"/>
        <w:outlineLvl w:val="0"/>
        <w:rPr>
          <w:rFonts w:ascii="仿宋_GB2312" w:hAnsi="黑体" w:cs="仿宋"/>
          <w:b/>
          <w:bCs/>
          <w:szCs w:val="30"/>
        </w:rPr>
      </w:pPr>
      <w:bookmarkStart w:id="17" w:name="_Toc12628"/>
      <w:bookmarkStart w:id="18" w:name="_Toc68703846"/>
      <w:bookmarkStart w:id="19" w:name="_Toc11577"/>
      <w:r>
        <w:rPr>
          <w:rFonts w:hint="eastAsia" w:ascii="仿宋_GB2312" w:hAnsi="黑体" w:cs="仿宋"/>
          <w:b/>
          <w:bCs/>
          <w:szCs w:val="30"/>
        </w:rPr>
        <w:t>八、</w:t>
      </w:r>
      <w:bookmarkEnd w:id="17"/>
      <w:bookmarkEnd w:id="18"/>
      <w:bookmarkEnd w:id="19"/>
      <w:r>
        <w:rPr>
          <w:rFonts w:hint="eastAsia" w:ascii="仿宋_GB2312" w:hAnsi="黑体" w:cs="仿宋"/>
          <w:b/>
          <w:bCs/>
          <w:szCs w:val="30"/>
        </w:rPr>
        <w:t>其他需要说明的问题</w:t>
      </w:r>
    </w:p>
    <w:p>
      <w:pPr>
        <w:numPr>
          <w:numId w:val="0"/>
        </w:numPr>
        <w:spacing w:line="360" w:lineRule="auto"/>
        <w:jc w:val="left"/>
        <w:rPr>
          <w:rFonts w:hint="eastAsia" w:ascii="仿宋_GB2312" w:hAnsi="黑体" w:cs="仿宋"/>
          <w:szCs w:val="30"/>
        </w:rPr>
      </w:pPr>
      <w:r>
        <w:rPr>
          <w:rFonts w:hint="eastAsia" w:ascii="仿宋_GB2312" w:hAnsi="黑体" w:cs="仿宋"/>
          <w:szCs w:val="30"/>
          <w:lang w:val="en-US" w:eastAsia="zh-CN"/>
        </w:rPr>
        <w:t xml:space="preserve">   </w:t>
      </w:r>
      <w:r>
        <w:rPr>
          <w:rFonts w:hint="eastAsia" w:ascii="仿宋_GB2312" w:hAnsi="黑体" w:cs="仿宋"/>
          <w:szCs w:val="30"/>
        </w:rPr>
        <w:t>本次预算绩效评价所采集的数据因为采集时间、数据来源等诸多因素的影响，可能会出现一定的偏差，进而对评价结果存在影响；</w:t>
      </w:r>
    </w:p>
    <w:p>
      <w:pPr>
        <w:numPr>
          <w:numId w:val="0"/>
        </w:numPr>
        <w:spacing w:line="360" w:lineRule="auto"/>
        <w:jc w:val="left"/>
        <w:rPr>
          <w:rFonts w:hint="eastAsia" w:ascii="仿宋_GB2312" w:hAnsi="黑体" w:cs="仿宋"/>
          <w:szCs w:val="30"/>
          <w:lang w:val="en-US" w:eastAsia="zh-CN"/>
        </w:rPr>
      </w:pPr>
      <w:r>
        <w:rPr>
          <w:rFonts w:hint="eastAsia" w:ascii="仿宋_GB2312" w:hAnsi="黑体" w:cs="仿宋"/>
          <w:szCs w:val="30"/>
          <w:lang w:val="en-US" w:eastAsia="zh-CN"/>
        </w:rPr>
        <w:t xml:space="preserve">   本项目部分间接产生的效果无法准确在短期内衡量，因此很难认定项目产生的全部效果，通过指标来反映绩效，指标的科学性和全面性需要不断地完善。</w:t>
      </w:r>
    </w:p>
    <w:p>
      <w:pPr>
        <w:numPr>
          <w:numId w:val="0"/>
        </w:numPr>
        <w:spacing w:line="360" w:lineRule="auto"/>
        <w:jc w:val="left"/>
        <w:rPr>
          <w:rFonts w:hint="eastAsia" w:ascii="仿宋_GB2312" w:hAnsi="黑体" w:cs="仿宋"/>
          <w:szCs w:val="30"/>
          <w:lang w:val="en-US" w:eastAsia="zh-CN"/>
        </w:rPr>
      </w:pPr>
      <w:r>
        <w:rPr>
          <w:rFonts w:hint="eastAsia" w:ascii="仿宋_GB2312" w:hAnsi="黑体" w:cs="仿宋"/>
          <w:szCs w:val="30"/>
          <w:lang w:val="en-US" w:eastAsia="zh-CN"/>
        </w:rPr>
        <w:t xml:space="preserve">   我单位对上述项目支出绩效评价报告内反映内容的真实性、完整性负责，接受上级部门及社会公众监督。</w:t>
      </w: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cs="仿宋"/>
          <w:szCs w:val="30"/>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sectPr>
          <w:footerReference r:id="rId4" w:type="default"/>
          <w:pgSz w:w="11906" w:h="16838"/>
          <w:pgMar w:top="1928" w:right="1531" w:bottom="1701" w:left="1531" w:header="737" w:footer="851" w:gutter="0"/>
          <w:cols w:space="720" w:num="1"/>
          <w:docGrid w:type="lines" w:linePitch="408"/>
        </w:sectPr>
      </w:pPr>
    </w:p>
    <w:p>
      <w:pPr>
        <w:jc w:val="center"/>
        <w:rPr>
          <w:b/>
          <w:bCs/>
        </w:rPr>
      </w:pPr>
      <w:r>
        <w:rPr>
          <w:rFonts w:hint="eastAsia"/>
          <w:b/>
          <w:bCs/>
        </w:rPr>
        <w:t>项目支出绩效评价指标体系框架（参考）</w:t>
      </w:r>
    </w:p>
    <w:p>
      <w:pPr>
        <w:rPr>
          <w:b/>
          <w:bCs/>
        </w:rPr>
      </w:pPr>
    </w:p>
    <w:tbl>
      <w:tblPr>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none"/>
              </w:rPr>
            </w:pPr>
            <w:r>
              <w:rPr>
                <w:rFonts w:hint="eastAsia"/>
                <w:b/>
                <w:bCs/>
                <w:sz w:val="24"/>
                <w:highlight w:val="none"/>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none"/>
              </w:rPr>
            </w:pPr>
            <w:r>
              <w:rPr>
                <w:rFonts w:hint="eastAsia"/>
                <w:b/>
                <w:bCs/>
                <w:sz w:val="24"/>
                <w:highlight w:val="none"/>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b/>
                <w:bCs/>
                <w:sz w:val="24"/>
                <w:highlight w:val="none"/>
              </w:rPr>
            </w:pPr>
            <w:r>
              <w:rPr>
                <w:rFonts w:hint="eastAsia"/>
                <w:b/>
                <w:bCs/>
                <w:sz w:val="24"/>
                <w:highlight w:val="none"/>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none"/>
              </w:rPr>
            </w:pPr>
            <w:r>
              <w:rPr>
                <w:rFonts w:hint="eastAsia"/>
                <w:b/>
                <w:bCs/>
                <w:sz w:val="24"/>
                <w:highlight w:val="none"/>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b/>
                <w:bCs/>
                <w:sz w:val="24"/>
                <w:highlight w:val="none"/>
              </w:rPr>
            </w:pPr>
            <w:r>
              <w:rPr>
                <w:rFonts w:hint="eastAsia"/>
                <w:b/>
                <w:bCs/>
                <w:sz w:val="24"/>
                <w:highlight w:val="none"/>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b/>
                <w:bCs/>
                <w:sz w:val="24"/>
                <w:highlight w:val="none"/>
              </w:rPr>
            </w:pPr>
            <w:r>
              <w:rPr>
                <w:rFonts w:hint="eastAsia"/>
                <w:b/>
                <w:bCs/>
                <w:sz w:val="24"/>
                <w:highlight w:val="none"/>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b/>
                <w:bCs/>
                <w:sz w:val="24"/>
                <w:highlight w:val="none"/>
              </w:rPr>
            </w:pPr>
            <w:r>
              <w:rPr>
                <w:rFonts w:hint="eastAsia"/>
                <w:b/>
                <w:bCs/>
                <w:sz w:val="24"/>
                <w:highlight w:val="none"/>
              </w:rPr>
              <w:t>得分</w:t>
            </w:r>
          </w:p>
        </w:tc>
      </w:tr>
      <w:tr>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决策　</w:t>
            </w:r>
          </w:p>
          <w:p>
            <w:pPr>
              <w:rPr>
                <w:sz w:val="24"/>
                <w:highlight w:val="none"/>
              </w:rPr>
            </w:pPr>
            <w:r>
              <w:rPr>
                <w:rFonts w:hint="eastAsia"/>
                <w:sz w:val="24"/>
                <w:highlight w:val="none"/>
              </w:rPr>
              <w:t>　</w:t>
            </w:r>
          </w:p>
          <w:p>
            <w:pPr>
              <w:rPr>
                <w:sz w:val="24"/>
                <w:highlight w:val="none"/>
              </w:rPr>
            </w:pPr>
            <w:r>
              <w:rPr>
                <w:rFonts w:hint="eastAsia"/>
                <w:sz w:val="24"/>
                <w:highlight w:val="none"/>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立项依据</w:t>
            </w:r>
          </w:p>
          <w:p>
            <w:pPr>
              <w:rPr>
                <w:sz w:val="24"/>
                <w:highlight w:val="none"/>
              </w:rPr>
            </w:pPr>
            <w:r>
              <w:rPr>
                <w:rFonts w:hint="eastAsia"/>
                <w:sz w:val="24"/>
                <w:highlight w:val="none"/>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sz w:val="24"/>
                <w:highlight w:val="none"/>
              </w:rPr>
            </w:pPr>
            <w:r>
              <w:rPr>
                <w:rFonts w:hint="eastAsia"/>
                <w:sz w:val="24"/>
                <w:highlight w:val="none"/>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①项目立项是否符合国家法律法规、国民经济发展规划和相关政策；</w:t>
            </w:r>
            <w:r>
              <w:rPr>
                <w:rFonts w:hint="eastAsia"/>
                <w:sz w:val="24"/>
                <w:highlight w:val="none"/>
              </w:rPr>
              <w:br/>
            </w:r>
            <w:r>
              <w:rPr>
                <w:rFonts w:hint="eastAsia"/>
                <w:sz w:val="24"/>
                <w:highlight w:val="none"/>
              </w:rPr>
              <w:t>②项目立项是否符合行业发展规划和政策要求；</w:t>
            </w:r>
            <w:r>
              <w:rPr>
                <w:rFonts w:hint="eastAsia"/>
                <w:sz w:val="24"/>
                <w:highlight w:val="none"/>
              </w:rPr>
              <w:br/>
            </w:r>
            <w:r>
              <w:rPr>
                <w:rFonts w:hint="eastAsia"/>
                <w:sz w:val="24"/>
                <w:highlight w:val="none"/>
              </w:rPr>
              <w:t>③项目立项是否与部门职责范围相符，属于部门履职所需；</w:t>
            </w:r>
            <w:r>
              <w:rPr>
                <w:rFonts w:hint="eastAsia"/>
                <w:sz w:val="24"/>
                <w:highlight w:val="none"/>
              </w:rPr>
              <w:br/>
            </w:r>
            <w:r>
              <w:rPr>
                <w:rFonts w:hint="eastAsia"/>
                <w:sz w:val="24"/>
                <w:highlight w:val="none"/>
              </w:rPr>
              <w:t>④项目是否属于公共财政支持范围，是否符合中央、地方事权支出责任划分原则；</w:t>
            </w:r>
            <w:r>
              <w:rPr>
                <w:rFonts w:hint="eastAsia"/>
                <w:sz w:val="24"/>
                <w:highlight w:val="none"/>
              </w:rPr>
              <w:br/>
            </w:r>
            <w:r>
              <w:rPr>
                <w:rFonts w:hint="eastAsia"/>
                <w:sz w:val="24"/>
                <w:highlight w:val="none"/>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立项程序</w:t>
            </w:r>
          </w:p>
          <w:p>
            <w:pPr>
              <w:rPr>
                <w:sz w:val="24"/>
                <w:highlight w:val="none"/>
              </w:rPr>
            </w:pPr>
            <w:r>
              <w:rPr>
                <w:rFonts w:hint="eastAsia"/>
                <w:sz w:val="24"/>
                <w:highlight w:val="none"/>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①项目是否按照规定的程序申请设立；</w:t>
            </w:r>
            <w:r>
              <w:rPr>
                <w:rFonts w:hint="eastAsia"/>
                <w:sz w:val="24"/>
                <w:highlight w:val="none"/>
              </w:rPr>
              <w:br/>
            </w:r>
            <w:r>
              <w:rPr>
                <w:rFonts w:hint="eastAsia"/>
                <w:sz w:val="24"/>
                <w:highlight w:val="none"/>
              </w:rPr>
              <w:t>②审批文件、材料是否符合相关要求；</w:t>
            </w:r>
            <w:r>
              <w:rPr>
                <w:rFonts w:hint="eastAsia"/>
                <w:sz w:val="24"/>
                <w:highlight w:val="none"/>
              </w:rPr>
              <w:br/>
            </w:r>
            <w:r>
              <w:rPr>
                <w:rFonts w:hint="eastAsia"/>
                <w:sz w:val="24"/>
                <w:highlight w:val="none"/>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绩效目标</w:t>
            </w:r>
          </w:p>
          <w:p>
            <w:pPr>
              <w:rPr>
                <w:sz w:val="24"/>
                <w:highlight w:val="none"/>
              </w:rPr>
            </w:pPr>
            <w:r>
              <w:rPr>
                <w:rFonts w:hint="eastAsia"/>
                <w:sz w:val="24"/>
                <w:highlight w:val="none"/>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（如未设定预算绩效目标，也可考核其他工作任务目标）</w:t>
            </w:r>
            <w:r>
              <w:rPr>
                <w:rFonts w:hint="eastAsia"/>
                <w:sz w:val="24"/>
                <w:highlight w:val="none"/>
              </w:rPr>
              <w:br/>
            </w:r>
            <w:r>
              <w:rPr>
                <w:rFonts w:hint="eastAsia"/>
                <w:sz w:val="24"/>
                <w:highlight w:val="none"/>
              </w:rPr>
              <w:t>①项目是否有绩效目标；</w:t>
            </w:r>
            <w:r>
              <w:rPr>
                <w:rFonts w:hint="eastAsia"/>
                <w:sz w:val="24"/>
                <w:highlight w:val="none"/>
              </w:rPr>
              <w:br/>
            </w:r>
            <w:r>
              <w:rPr>
                <w:rFonts w:hint="eastAsia"/>
                <w:sz w:val="24"/>
                <w:highlight w:val="none"/>
              </w:rPr>
              <w:t>②项目绩效目标与实际工作内容是否具有相关性；</w:t>
            </w:r>
            <w:r>
              <w:rPr>
                <w:rFonts w:hint="eastAsia"/>
                <w:sz w:val="24"/>
                <w:highlight w:val="none"/>
              </w:rPr>
              <w:br/>
            </w:r>
            <w:r>
              <w:rPr>
                <w:rFonts w:hint="eastAsia"/>
                <w:sz w:val="24"/>
                <w:highlight w:val="none"/>
              </w:rPr>
              <w:t>③项目预期产出效益和效果是否符合正常的业绩水平；</w:t>
            </w:r>
          </w:p>
          <w:p>
            <w:pPr>
              <w:rPr>
                <w:sz w:val="24"/>
                <w:highlight w:val="none"/>
              </w:rPr>
            </w:pPr>
            <w:r>
              <w:rPr>
                <w:rFonts w:hint="eastAsia"/>
                <w:sz w:val="24"/>
                <w:highlight w:val="none"/>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绩效指标</w:t>
            </w:r>
          </w:p>
          <w:p>
            <w:pPr>
              <w:rPr>
                <w:sz w:val="24"/>
                <w:highlight w:val="none"/>
              </w:rPr>
            </w:pPr>
            <w:r>
              <w:rPr>
                <w:rFonts w:hint="eastAsia"/>
                <w:sz w:val="24"/>
                <w:highlight w:val="none"/>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①是否将项目绩效目标细化分解为具体的绩效指标；</w:t>
            </w:r>
            <w:r>
              <w:rPr>
                <w:rFonts w:hint="eastAsia"/>
                <w:sz w:val="24"/>
                <w:highlight w:val="none"/>
              </w:rPr>
              <w:br/>
            </w:r>
            <w:r>
              <w:rPr>
                <w:rFonts w:hint="eastAsia"/>
                <w:sz w:val="24"/>
                <w:highlight w:val="none"/>
              </w:rPr>
              <w:t>②是否通过清晰、可衡量的指标值予以体现；</w:t>
            </w:r>
            <w:r>
              <w:rPr>
                <w:rFonts w:hint="eastAsia"/>
                <w:sz w:val="24"/>
                <w:highlight w:val="none"/>
              </w:rPr>
              <w:br/>
            </w:r>
            <w:r>
              <w:rPr>
                <w:rFonts w:hint="eastAsia"/>
                <w:sz w:val="24"/>
                <w:highlight w:val="none"/>
              </w:rPr>
              <w:t>③是否与项目目标任务数或计划数相对应。</w:t>
            </w:r>
            <w:r>
              <w:rPr>
                <w:rFonts w:hint="eastAsia"/>
                <w:sz w:val="24"/>
                <w:highlight w:val="none"/>
              </w:rPr>
              <w:br/>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资金投入</w:t>
            </w:r>
          </w:p>
          <w:p>
            <w:pPr>
              <w:rPr>
                <w:sz w:val="24"/>
                <w:highlight w:val="none"/>
              </w:rPr>
            </w:pPr>
            <w:r>
              <w:rPr>
                <w:rFonts w:hint="eastAsia"/>
                <w:sz w:val="24"/>
                <w:highlight w:val="none"/>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预算编制</w:t>
            </w:r>
          </w:p>
          <w:p>
            <w:pPr>
              <w:rPr>
                <w:sz w:val="24"/>
                <w:highlight w:val="none"/>
              </w:rPr>
            </w:pPr>
            <w:r>
              <w:rPr>
                <w:rFonts w:hint="eastAsia"/>
                <w:sz w:val="24"/>
                <w:highlight w:val="none"/>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①预算编制是否经过科学论证；</w:t>
            </w:r>
            <w:r>
              <w:rPr>
                <w:rFonts w:hint="eastAsia"/>
                <w:sz w:val="24"/>
                <w:highlight w:val="none"/>
              </w:rPr>
              <w:br/>
            </w:r>
            <w:r>
              <w:rPr>
                <w:rFonts w:hint="eastAsia"/>
                <w:sz w:val="24"/>
                <w:highlight w:val="none"/>
              </w:rPr>
              <w:t>②预算内容与项目内容是否匹配；</w:t>
            </w:r>
            <w:r>
              <w:rPr>
                <w:rFonts w:hint="eastAsia"/>
                <w:sz w:val="24"/>
                <w:highlight w:val="none"/>
              </w:rPr>
              <w:br/>
            </w:r>
            <w:r>
              <w:rPr>
                <w:rFonts w:hint="eastAsia"/>
                <w:sz w:val="24"/>
                <w:highlight w:val="none"/>
              </w:rPr>
              <w:t>③预算额度测算依据是否充分，是否按照标准编制；</w:t>
            </w:r>
            <w:r>
              <w:rPr>
                <w:rFonts w:hint="eastAsia"/>
                <w:sz w:val="24"/>
                <w:highlight w:val="none"/>
              </w:rPr>
              <w:br/>
            </w:r>
            <w:r>
              <w:rPr>
                <w:rFonts w:hint="eastAsia"/>
                <w:sz w:val="24"/>
                <w:highlight w:val="none"/>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资金分配</w:t>
            </w:r>
          </w:p>
          <w:p>
            <w:pPr>
              <w:rPr>
                <w:sz w:val="24"/>
                <w:highlight w:val="none"/>
              </w:rPr>
            </w:pPr>
            <w:r>
              <w:rPr>
                <w:rFonts w:hint="eastAsia"/>
                <w:sz w:val="24"/>
                <w:highlight w:val="none"/>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①预算资金分配依据是否充分；</w:t>
            </w:r>
            <w:r>
              <w:rPr>
                <w:rFonts w:hint="eastAsia"/>
                <w:sz w:val="24"/>
                <w:highlight w:val="none"/>
              </w:rPr>
              <w:br/>
            </w:r>
            <w:r>
              <w:rPr>
                <w:rFonts w:hint="eastAsia"/>
                <w:sz w:val="24"/>
                <w:highlight w:val="none"/>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sz w:val="24"/>
                <w:highlight w:val="none"/>
              </w:rPr>
            </w:pPr>
          </w:p>
        </w:tc>
      </w:tr>
      <w:tr>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资金到位率=（实际到位资金/预算资金）×100%。</w:t>
            </w:r>
          </w:p>
          <w:p>
            <w:pPr>
              <w:rPr>
                <w:sz w:val="24"/>
                <w:highlight w:val="none"/>
              </w:rPr>
            </w:pPr>
            <w:r>
              <w:rPr>
                <w:rFonts w:hint="eastAsia"/>
                <w:sz w:val="24"/>
                <w:highlight w:val="none"/>
              </w:rPr>
              <w:t>实际到位资金：一定时期（本年度或项目期）内落实到具体项目的资金。</w:t>
            </w:r>
          </w:p>
          <w:p>
            <w:pPr>
              <w:rPr>
                <w:sz w:val="24"/>
                <w:highlight w:val="none"/>
              </w:rPr>
            </w:pPr>
            <w:r>
              <w:rPr>
                <w:rFonts w:hint="eastAsia"/>
                <w:sz w:val="24"/>
                <w:highlight w:val="none"/>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预算执行率=（实际支出资金/实际到位资金）×100%。</w:t>
            </w:r>
            <w:r>
              <w:rPr>
                <w:rFonts w:hint="eastAsia"/>
                <w:sz w:val="24"/>
                <w:highlight w:val="none"/>
              </w:rPr>
              <w:br/>
            </w:r>
            <w:r>
              <w:rPr>
                <w:rFonts w:hint="eastAsia"/>
                <w:sz w:val="24"/>
                <w:highlight w:val="none"/>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2</w:t>
            </w:r>
          </w:p>
        </w:tc>
      </w:tr>
      <w:tr>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　</w:t>
            </w:r>
          </w:p>
          <w:p>
            <w:pPr>
              <w:rPr>
                <w:sz w:val="24"/>
                <w:highlight w:val="none"/>
              </w:rPr>
            </w:pPr>
            <w:r>
              <w:rPr>
                <w:rFonts w:hint="eastAsia"/>
                <w:sz w:val="24"/>
                <w:highlight w:val="none"/>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资金使用</w:t>
            </w:r>
          </w:p>
          <w:p>
            <w:pPr>
              <w:rPr>
                <w:sz w:val="24"/>
                <w:highlight w:val="none"/>
              </w:rPr>
            </w:pPr>
            <w:r>
              <w:rPr>
                <w:rFonts w:hint="eastAsia"/>
                <w:sz w:val="24"/>
                <w:highlight w:val="none"/>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①是否符合国家财经法规和财务管理制度以及有关专项资金管理办法的规定；</w:t>
            </w:r>
            <w:r>
              <w:rPr>
                <w:rFonts w:hint="eastAsia"/>
                <w:sz w:val="24"/>
                <w:highlight w:val="none"/>
              </w:rPr>
              <w:br/>
            </w:r>
            <w:r>
              <w:rPr>
                <w:rFonts w:hint="eastAsia"/>
                <w:sz w:val="24"/>
                <w:highlight w:val="none"/>
              </w:rPr>
              <w:t>②资金的拨付是否有完整的审批程序和手续；</w:t>
            </w:r>
            <w:r>
              <w:rPr>
                <w:rFonts w:hint="eastAsia"/>
                <w:sz w:val="24"/>
                <w:highlight w:val="none"/>
              </w:rPr>
              <w:br/>
            </w:r>
            <w:r>
              <w:rPr>
                <w:rFonts w:hint="eastAsia"/>
                <w:sz w:val="24"/>
                <w:highlight w:val="none"/>
              </w:rPr>
              <w:t>③是否符合项目预算批复或合同规定的用途；</w:t>
            </w:r>
            <w:r>
              <w:rPr>
                <w:rFonts w:hint="eastAsia"/>
                <w:sz w:val="24"/>
                <w:highlight w:val="none"/>
              </w:rPr>
              <w:br/>
            </w:r>
            <w:r>
              <w:rPr>
                <w:rFonts w:hint="eastAsia"/>
                <w:sz w:val="24"/>
                <w:highlight w:val="none"/>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r>
      <w:tr>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组织实施</w:t>
            </w:r>
          </w:p>
          <w:p>
            <w:pPr>
              <w:rPr>
                <w:sz w:val="24"/>
                <w:highlight w:val="none"/>
              </w:rPr>
            </w:pPr>
            <w:r>
              <w:rPr>
                <w:rFonts w:hint="eastAsia"/>
                <w:sz w:val="24"/>
                <w:highlight w:val="none"/>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管理制度</w:t>
            </w:r>
          </w:p>
          <w:p>
            <w:pPr>
              <w:rPr>
                <w:sz w:val="24"/>
                <w:highlight w:val="none"/>
              </w:rPr>
            </w:pPr>
            <w:r>
              <w:rPr>
                <w:rFonts w:hint="eastAsia"/>
                <w:sz w:val="24"/>
                <w:highlight w:val="none"/>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①是否已制定或具有相应的财务和业务管理制度；</w:t>
            </w:r>
            <w:r>
              <w:rPr>
                <w:rFonts w:hint="eastAsia"/>
                <w:sz w:val="24"/>
                <w:highlight w:val="none"/>
              </w:rPr>
              <w:br/>
            </w:r>
            <w:r>
              <w:rPr>
                <w:rFonts w:hint="eastAsia"/>
                <w:sz w:val="24"/>
                <w:highlight w:val="none"/>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sz w:val="24"/>
                <w:highlight w:val="none"/>
              </w:rPr>
            </w:pPr>
          </w:p>
          <w:p>
            <w:pPr>
              <w:ind w:firstLine="288" w:firstLineChars="0"/>
              <w:jc w:val="left"/>
              <w:rPr>
                <w:rFonts w:ascii="Times New Roman" w:hAnsi="Times New Roman" w:eastAsia="仿宋_GB2312" w:cs="Times New Roman"/>
                <w:kern w:val="2"/>
                <w:sz w:val="30"/>
                <w:szCs w:val="24"/>
                <w:lang w:val="en-US" w:eastAsia="zh-CN" w:bidi="ar-SA"/>
              </w:rPr>
            </w:pPr>
            <w:r>
              <w:rPr>
                <w:rFonts w:hint="eastAsia" w:cs="Times New Roman"/>
                <w:kern w:val="2"/>
                <w:sz w:val="30"/>
                <w:szCs w:val="24"/>
                <w:lang w:val="en-US" w:eastAsia="zh-CN" w:bidi="ar-SA"/>
              </w:rPr>
              <w:t>3</w:t>
            </w:r>
          </w:p>
        </w:tc>
      </w:tr>
      <w:tr>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制度执行</w:t>
            </w:r>
          </w:p>
          <w:p>
            <w:pPr>
              <w:rPr>
                <w:sz w:val="24"/>
                <w:highlight w:val="none"/>
              </w:rPr>
            </w:pPr>
            <w:r>
              <w:rPr>
                <w:rFonts w:hint="eastAsia"/>
                <w:sz w:val="24"/>
                <w:highlight w:val="none"/>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评价要点：</w:t>
            </w:r>
            <w:r>
              <w:rPr>
                <w:rFonts w:hint="eastAsia"/>
                <w:sz w:val="24"/>
                <w:highlight w:val="none"/>
              </w:rPr>
              <w:br/>
            </w:r>
            <w:r>
              <w:rPr>
                <w:rFonts w:hint="eastAsia"/>
                <w:sz w:val="24"/>
                <w:highlight w:val="none"/>
              </w:rPr>
              <w:t>①是否遵守相关法律法规和相关管理规定；</w:t>
            </w:r>
            <w:r>
              <w:rPr>
                <w:rFonts w:hint="eastAsia"/>
                <w:sz w:val="24"/>
                <w:highlight w:val="none"/>
              </w:rPr>
              <w:br/>
            </w:r>
            <w:r>
              <w:rPr>
                <w:rFonts w:hint="eastAsia"/>
                <w:sz w:val="24"/>
                <w:highlight w:val="none"/>
              </w:rPr>
              <w:t>②项目调整及支出调整手续是否完备；</w:t>
            </w:r>
            <w:r>
              <w:rPr>
                <w:rFonts w:hint="eastAsia"/>
                <w:sz w:val="24"/>
                <w:highlight w:val="none"/>
              </w:rPr>
              <w:br/>
            </w:r>
            <w:r>
              <w:rPr>
                <w:rFonts w:hint="eastAsia"/>
                <w:sz w:val="24"/>
                <w:highlight w:val="none"/>
              </w:rPr>
              <w:t>③项目合同书、验收报告、技术鉴定等资料是否齐全并及时归档；</w:t>
            </w:r>
            <w:r>
              <w:rPr>
                <w:rFonts w:hint="eastAsia"/>
                <w:sz w:val="24"/>
                <w:highlight w:val="none"/>
              </w:rPr>
              <w:br/>
            </w:r>
            <w:r>
              <w:rPr>
                <w:rFonts w:hint="eastAsia"/>
                <w:sz w:val="24"/>
                <w:highlight w:val="none"/>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2</w:t>
            </w:r>
          </w:p>
        </w:tc>
      </w:tr>
      <w:tr>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实际完成率=（实际产出数/计划产出数）×100%。</w:t>
            </w:r>
            <w:r>
              <w:rPr>
                <w:rFonts w:hint="eastAsia"/>
                <w:sz w:val="24"/>
                <w:highlight w:val="none"/>
              </w:rPr>
              <w:br/>
            </w:r>
            <w:r>
              <w:rPr>
                <w:rFonts w:hint="eastAsia"/>
                <w:sz w:val="24"/>
                <w:highlight w:val="none"/>
              </w:rPr>
              <w:t>实际产出数：一定时期（本年度或项目期）内项目实际产出的产品或提供的服务数量。</w:t>
            </w:r>
            <w:r>
              <w:rPr>
                <w:rFonts w:hint="eastAsia"/>
                <w:sz w:val="24"/>
                <w:highlight w:val="none"/>
              </w:rPr>
              <w:br/>
            </w:r>
            <w:r>
              <w:rPr>
                <w:rFonts w:hint="eastAsia"/>
                <w:sz w:val="24"/>
                <w:highlight w:val="none"/>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14</w:t>
            </w:r>
          </w:p>
        </w:tc>
      </w:tr>
      <w:tr>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质量达标率=（质量达标产出数/实际产出数）×100%。</w:t>
            </w:r>
          </w:p>
          <w:p>
            <w:pPr>
              <w:rPr>
                <w:sz w:val="24"/>
                <w:highlight w:val="none"/>
              </w:rPr>
            </w:pPr>
            <w:r>
              <w:rPr>
                <w:rFonts w:hint="eastAsia"/>
                <w:sz w:val="24"/>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9</w:t>
            </w:r>
          </w:p>
        </w:tc>
      </w:tr>
      <w:tr>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实际完成时间：项目实施单位完成该项目实际所耗用的时间。</w:t>
            </w:r>
            <w:r>
              <w:rPr>
                <w:rFonts w:hint="eastAsia"/>
                <w:sz w:val="24"/>
                <w:highlight w:val="none"/>
              </w:rPr>
              <w:br/>
            </w:r>
            <w:r>
              <w:rPr>
                <w:rFonts w:hint="eastAsia"/>
                <w:sz w:val="24"/>
                <w:highlight w:val="none"/>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8</w:t>
            </w:r>
          </w:p>
        </w:tc>
      </w:tr>
      <w:tr>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br/>
            </w:r>
            <w:r>
              <w:rPr>
                <w:rFonts w:hint="eastAsia"/>
                <w:sz w:val="24"/>
                <w:highlight w:val="none"/>
              </w:rPr>
              <w:t>成本节约率=[（计划成本-实际成本）/计划成本]×100%。</w:t>
            </w:r>
            <w:r>
              <w:rPr>
                <w:rFonts w:hint="eastAsia"/>
                <w:sz w:val="24"/>
                <w:highlight w:val="none"/>
              </w:rPr>
              <w:br/>
            </w:r>
            <w:r>
              <w:rPr>
                <w:rFonts w:hint="eastAsia"/>
                <w:sz w:val="24"/>
                <w:highlight w:val="none"/>
              </w:rPr>
              <w:t>实际成本：项目实施单位如期、保质、保量完成既定工作目标实际所耗费的支出。</w:t>
            </w:r>
            <w:r>
              <w:rPr>
                <w:rFonts w:hint="eastAsia"/>
                <w:sz w:val="24"/>
                <w:highlight w:val="none"/>
              </w:rPr>
              <w:br/>
            </w:r>
            <w:r>
              <w:rPr>
                <w:rFonts w:hint="eastAsia"/>
                <w:sz w:val="24"/>
                <w:highlight w:val="none"/>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14</w:t>
            </w:r>
          </w:p>
        </w:tc>
      </w:tr>
      <w:tr>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项目实施所产生的社会效益、经济效益、生态效益、可持续影响等。可根据项目实际情况有选择地设置和细化。</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9</w:t>
            </w:r>
          </w:p>
        </w:tc>
      </w:tr>
      <w:tr>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sz w:val="24"/>
                <w:highlight w:val="none"/>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sz w:val="24"/>
                <w:highlight w:val="none"/>
              </w:rPr>
            </w:pPr>
            <w:r>
              <w:rPr>
                <w:rFonts w:hint="eastAsia"/>
                <w:sz w:val="24"/>
                <w:highlight w:val="none"/>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vAlign w:val="top"/>
          </w:tcPr>
          <w:p>
            <w:pPr>
              <w:rPr>
                <w:rFonts w:hint="eastAsia" w:eastAsia="仿宋_GB2312"/>
                <w:sz w:val="24"/>
                <w:highlight w:val="none"/>
                <w:lang w:val="en-US" w:eastAsia="zh-CN"/>
              </w:rPr>
            </w:pPr>
            <w:r>
              <w:rPr>
                <w:rFonts w:hint="eastAsia"/>
                <w:sz w:val="24"/>
                <w:highlight w:val="none"/>
                <w:lang w:val="en-US" w:eastAsia="zh-CN"/>
              </w:rPr>
              <w:t>8</w:t>
            </w:r>
            <w:bookmarkStart w:id="20" w:name="_GoBack"/>
            <w:bookmarkEnd w:id="20"/>
          </w:p>
        </w:tc>
      </w:tr>
    </w:tbl>
    <w:p>
      <w:pPr>
        <w:rPr>
          <w:highlight w:val="none"/>
        </w:rPr>
      </w:pPr>
    </w:p>
    <w:p>
      <w:pPr>
        <w:rPr>
          <w:highlight w:val="none"/>
        </w:rPr>
      </w:pPr>
    </w:p>
    <w:p>
      <w:pPr>
        <w:rPr>
          <w:highlight w:val="none"/>
        </w:rPr>
      </w:pPr>
    </w:p>
    <w:tbl>
      <w:tblPr>
        <w:tblW w:w="10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80"/>
        <w:gridCol w:w="2100"/>
        <w:gridCol w:w="2140"/>
        <w:gridCol w:w="2160"/>
        <w:gridCol w:w="1620"/>
        <w:gridCol w:w="1620"/>
      </w:tblGrid>
      <w:tr>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none"/>
              </w:rPr>
            </w:pPr>
            <w:r>
              <w:rPr>
                <w:rFonts w:hint="eastAsia" w:ascii="仿宋_GB2312" w:hAnsi="黑体"/>
                <w:sz w:val="24"/>
                <w:highlight w:val="none"/>
              </w:rPr>
              <w:t>指标</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none"/>
              </w:rPr>
            </w:pPr>
            <w:r>
              <w:rPr>
                <w:rFonts w:hint="eastAsia" w:ascii="仿宋_GB2312" w:hAnsi="黑体"/>
                <w:sz w:val="24"/>
                <w:highlight w:val="none"/>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none"/>
              </w:rPr>
            </w:pPr>
            <w:r>
              <w:rPr>
                <w:rFonts w:hint="eastAsia" w:ascii="仿宋_GB2312" w:hAnsi="黑体"/>
                <w:sz w:val="24"/>
                <w:highlight w:val="none"/>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jc w:val="center"/>
              <w:rPr>
                <w:rFonts w:ascii="仿宋_GB2312" w:hAnsi="黑体"/>
                <w:sz w:val="24"/>
                <w:highlight w:val="none"/>
              </w:rPr>
            </w:pPr>
            <w:r>
              <w:rPr>
                <w:rFonts w:hint="eastAsia" w:ascii="仿宋_GB2312" w:hAnsi="黑体"/>
                <w:sz w:val="24"/>
                <w:highlight w:val="none"/>
              </w:rPr>
              <w:t>项目产出</w:t>
            </w:r>
          </w:p>
        </w:tc>
        <w:tc>
          <w:tcPr>
            <w:tcW w:w="1620" w:type="dxa"/>
            <w:tcBorders>
              <w:top w:val="single" w:color="auto" w:sz="4" w:space="0"/>
              <w:left w:val="single" w:color="auto" w:sz="4" w:space="0"/>
              <w:bottom w:val="single" w:color="auto" w:sz="4" w:space="0"/>
              <w:right w:val="single" w:color="auto" w:sz="4" w:space="0"/>
            </w:tcBorders>
            <w:vAlign w:val="top"/>
          </w:tcPr>
          <w:p>
            <w:pPr>
              <w:spacing w:line="360" w:lineRule="auto"/>
              <w:ind w:firstLine="240" w:firstLineChars="100"/>
              <w:jc w:val="center"/>
              <w:rPr>
                <w:rFonts w:ascii="仿宋_GB2312" w:hAnsi="黑体"/>
                <w:sz w:val="24"/>
                <w:highlight w:val="none"/>
              </w:rPr>
            </w:pPr>
            <w:r>
              <w:rPr>
                <w:rFonts w:hint="eastAsia" w:ascii="仿宋_GB2312" w:hAnsi="黑体"/>
                <w:sz w:val="24"/>
                <w:highlight w:val="none"/>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sz w:val="24"/>
                <w:highlight w:val="none"/>
              </w:rPr>
            </w:pPr>
            <w:r>
              <w:rPr>
                <w:rFonts w:hint="eastAsia" w:ascii="仿宋_GB2312" w:hAnsi="黑体"/>
                <w:sz w:val="24"/>
                <w:highlight w:val="none"/>
              </w:rPr>
              <w:t>合计分值</w:t>
            </w:r>
          </w:p>
        </w:tc>
      </w:tr>
      <w:tr>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color w:val="000000"/>
                <w:sz w:val="24"/>
                <w:highlight w:val="none"/>
              </w:rPr>
            </w:pPr>
            <w:r>
              <w:rPr>
                <w:rFonts w:hint="eastAsia" w:ascii="仿宋_GB2312" w:hAnsi="黑体"/>
                <w:color w:val="000000"/>
                <w:sz w:val="24"/>
                <w:highlight w:val="none"/>
              </w:rPr>
              <w:t>权重</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color w:val="000000"/>
                <w:sz w:val="24"/>
                <w:highlight w:val="none"/>
              </w:rPr>
            </w:pPr>
            <w:r>
              <w:rPr>
                <w:rFonts w:ascii="仿宋_GB2312" w:hAnsi="黑体"/>
                <w:color w:val="000000"/>
                <w:sz w:val="24"/>
                <w:highlight w:val="none"/>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color w:val="000000"/>
                <w:sz w:val="24"/>
                <w:highlight w:val="none"/>
              </w:rPr>
            </w:pPr>
            <w:r>
              <w:rPr>
                <w:rFonts w:ascii="仿宋_GB2312" w:hAnsi="黑体"/>
                <w:color w:val="000000"/>
                <w:sz w:val="24"/>
                <w:highlight w:val="none"/>
              </w:rPr>
              <w:t>15</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ascii="仿宋_GB2312" w:hAnsi="黑体"/>
                <w:color w:val="000000"/>
                <w:sz w:val="24"/>
                <w:highlight w:val="none"/>
              </w:rPr>
            </w:pPr>
            <w:r>
              <w:rPr>
                <w:rFonts w:ascii="仿宋_GB2312" w:hAnsi="黑体"/>
                <w:color w:val="000000"/>
                <w:sz w:val="24"/>
                <w:highlight w:val="none"/>
              </w:rPr>
              <w:t>50</w:t>
            </w:r>
          </w:p>
        </w:tc>
        <w:tc>
          <w:tcPr>
            <w:tcW w:w="1620" w:type="dxa"/>
            <w:tcBorders>
              <w:top w:val="single" w:color="auto" w:sz="4" w:space="0"/>
              <w:left w:val="single" w:color="auto" w:sz="4" w:space="0"/>
              <w:bottom w:val="single" w:color="auto" w:sz="4" w:space="0"/>
              <w:right w:val="single" w:color="auto" w:sz="4" w:space="0"/>
            </w:tcBorders>
            <w:vAlign w:val="top"/>
          </w:tcPr>
          <w:p>
            <w:pPr>
              <w:spacing w:line="360" w:lineRule="auto"/>
              <w:ind w:firstLine="480" w:firstLineChars="200"/>
              <w:rPr>
                <w:rFonts w:ascii="仿宋_GB2312" w:hAnsi="黑体"/>
                <w:color w:val="000000"/>
                <w:sz w:val="24"/>
                <w:highlight w:val="none"/>
              </w:rPr>
            </w:pPr>
            <w:r>
              <w:rPr>
                <w:rFonts w:ascii="仿宋_GB2312" w:hAnsi="黑体"/>
                <w:color w:val="000000"/>
                <w:sz w:val="24"/>
                <w:highlight w:val="none"/>
              </w:rPr>
              <w:t>20</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ascii="仿宋_GB2312" w:hAnsi="黑体"/>
                <w:color w:val="000000"/>
                <w:sz w:val="24"/>
                <w:highlight w:val="none"/>
              </w:rPr>
            </w:pPr>
            <w:r>
              <w:rPr>
                <w:rFonts w:hint="eastAsia" w:ascii="仿宋_GB2312" w:hAnsi="黑体"/>
                <w:color w:val="000000"/>
                <w:sz w:val="24"/>
                <w:highlight w:val="none"/>
              </w:rPr>
              <w:t>100</w:t>
            </w:r>
          </w:p>
        </w:tc>
      </w:tr>
      <w:tr>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pPr>
              <w:spacing w:line="360" w:lineRule="auto"/>
              <w:ind w:firstLine="240" w:firstLineChars="100"/>
              <w:rPr>
                <w:rFonts w:ascii="仿宋_GB2312" w:hAnsi="黑体"/>
                <w:color w:val="000000"/>
                <w:sz w:val="24"/>
                <w:highlight w:val="none"/>
              </w:rPr>
            </w:pPr>
            <w:r>
              <w:rPr>
                <w:rFonts w:hint="eastAsia" w:ascii="仿宋_GB2312" w:hAnsi="黑体"/>
                <w:color w:val="000000"/>
                <w:sz w:val="24"/>
                <w:highlight w:val="none"/>
              </w:rPr>
              <w:t>分值</w:t>
            </w:r>
          </w:p>
        </w:tc>
        <w:tc>
          <w:tcPr>
            <w:tcW w:w="210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13</w:t>
            </w:r>
          </w:p>
        </w:tc>
        <w:tc>
          <w:tcPr>
            <w:tcW w:w="2160" w:type="dxa"/>
            <w:tcBorders>
              <w:top w:val="single" w:color="auto" w:sz="4" w:space="0"/>
              <w:left w:val="single" w:color="auto" w:sz="4" w:space="0"/>
              <w:bottom w:val="single" w:color="auto" w:sz="4" w:space="0"/>
              <w:right w:val="single" w:color="auto" w:sz="4" w:space="0"/>
            </w:tcBorders>
            <w:vAlign w:val="bottom"/>
          </w:tcPr>
          <w:p>
            <w:pPr>
              <w:spacing w:line="360" w:lineRule="auto"/>
              <w:ind w:firstLine="720" w:firstLineChars="3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45</w:t>
            </w:r>
          </w:p>
        </w:tc>
        <w:tc>
          <w:tcPr>
            <w:tcW w:w="1620" w:type="dxa"/>
            <w:tcBorders>
              <w:top w:val="single" w:color="auto" w:sz="4" w:space="0"/>
              <w:left w:val="single" w:color="auto" w:sz="4" w:space="0"/>
              <w:bottom w:val="single" w:color="auto" w:sz="4" w:space="0"/>
              <w:right w:val="single" w:color="auto" w:sz="4" w:space="0"/>
            </w:tcBorders>
            <w:vAlign w:val="top"/>
          </w:tcPr>
          <w:p>
            <w:pPr>
              <w:spacing w:line="360" w:lineRule="auto"/>
              <w:ind w:firstLine="480" w:firstLineChars="2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17</w:t>
            </w:r>
          </w:p>
        </w:tc>
        <w:tc>
          <w:tcPr>
            <w:tcW w:w="1620" w:type="dxa"/>
            <w:tcBorders>
              <w:top w:val="single" w:color="auto" w:sz="4" w:space="0"/>
              <w:left w:val="single" w:color="auto" w:sz="4" w:space="0"/>
              <w:bottom w:val="single" w:color="auto" w:sz="4" w:space="0"/>
              <w:right w:val="single" w:color="auto" w:sz="4" w:space="0"/>
            </w:tcBorders>
            <w:vAlign w:val="bottom"/>
          </w:tcPr>
          <w:p>
            <w:pPr>
              <w:spacing w:line="360" w:lineRule="auto"/>
              <w:ind w:firstLine="480" w:firstLineChars="200"/>
              <w:rPr>
                <w:rFonts w:hint="eastAsia" w:ascii="仿宋_GB2312" w:hAnsi="黑体" w:eastAsia="仿宋_GB2312"/>
                <w:color w:val="000000"/>
                <w:sz w:val="24"/>
                <w:highlight w:val="none"/>
                <w:lang w:val="en-US" w:eastAsia="zh-CN"/>
              </w:rPr>
            </w:pPr>
            <w:r>
              <w:rPr>
                <w:rFonts w:hint="eastAsia" w:ascii="仿宋_GB2312" w:hAnsi="黑体"/>
                <w:color w:val="000000"/>
                <w:sz w:val="24"/>
                <w:highlight w:val="none"/>
                <w:lang w:val="en-US" w:eastAsia="zh-CN"/>
              </w:rPr>
              <w:t>90</w:t>
            </w:r>
          </w:p>
        </w:tc>
      </w:tr>
    </w:tbl>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highlight w:val="none"/>
        </w:rPr>
      </w:pPr>
    </w:p>
    <w:p>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highlight w:val="none"/>
        </w:rPr>
      </w:pPr>
    </w:p>
    <w:sectPr>
      <w:pgSz w:w="16838" w:h="11906" w:orient="landscape"/>
      <w:pgMar w:top="1531" w:right="1928" w:bottom="1531" w:left="1701" w:header="737" w:footer="851" w:gutter="0"/>
      <w:cols w:space="720" w:num="1"/>
      <w:docGrid w:type="lines"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pPr>
    <w:r>
      <w:fldChar w:fldCharType="begin"/>
    </w:r>
    <w:r>
      <w:instrText xml:space="preserve">PAGE   \* MERGEFORMAT</w:instrText>
    </w:r>
    <w:r>
      <w:fldChar w:fldCharType="separate"/>
    </w:r>
    <w:r>
      <w:rPr>
        <w:lang w:val="zh-CN"/>
      </w:rPr>
      <w:t>2</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0000000A"/>
    <w:multiLevelType w:val="multilevel"/>
    <w:tmpl w:val="0000000A"/>
    <w:lvl w:ilvl="0" w:tentative="1">
      <w:start w:val="1"/>
      <w:numFmt w:val="decimal"/>
      <w:lvlText w:val="%1"/>
      <w:lvlJc w:val="left"/>
      <w:pPr>
        <w:ind w:left="450" w:hanging="450"/>
      </w:pPr>
      <w:rPr>
        <w:rFonts w:hint="default"/>
      </w:rPr>
    </w:lvl>
    <w:lvl w:ilvl="1" w:tentative="1">
      <w:start w:val="2"/>
      <w:numFmt w:val="decimal"/>
      <w:lvlText w:val="%1.%2"/>
      <w:lvlJc w:val="left"/>
      <w:pPr>
        <w:ind w:left="720" w:hanging="720"/>
      </w:pPr>
      <w:rPr>
        <w:rFonts w:hint="default"/>
      </w:rPr>
    </w:lvl>
    <w:lvl w:ilvl="2" w:tentative="1">
      <w:start w:val="1"/>
      <w:numFmt w:val="decimal"/>
      <w:lvlText w:val="%1.%2.%3"/>
      <w:lvlJc w:val="left"/>
      <w:pPr>
        <w:ind w:left="1080" w:hanging="1080"/>
      </w:pPr>
      <w:rPr>
        <w:rFonts w:hint="default"/>
      </w:rPr>
    </w:lvl>
    <w:lvl w:ilvl="3" w:tentative="1">
      <w:start w:val="1"/>
      <w:numFmt w:val="decimal"/>
      <w:lvlText w:val="%1.%2.%3.%4"/>
      <w:lvlJc w:val="left"/>
      <w:pPr>
        <w:ind w:left="1080" w:hanging="1080"/>
      </w:pPr>
      <w:rPr>
        <w:rFonts w:hint="default"/>
      </w:rPr>
    </w:lvl>
    <w:lvl w:ilvl="4" w:tentative="1">
      <w:start w:val="1"/>
      <w:numFmt w:val="decimal"/>
      <w:lvlText w:val="%1.%2.%3.%4.%5"/>
      <w:lvlJc w:val="left"/>
      <w:pPr>
        <w:ind w:left="1440" w:hanging="1440"/>
      </w:pPr>
      <w:rPr>
        <w:rFonts w:hint="default"/>
      </w:rPr>
    </w:lvl>
    <w:lvl w:ilvl="5" w:tentative="1">
      <w:start w:val="1"/>
      <w:numFmt w:val="decimal"/>
      <w:lvlText w:val="%1.%2.%3.%4.%5.%6"/>
      <w:lvlJc w:val="left"/>
      <w:pPr>
        <w:ind w:left="1800" w:hanging="1800"/>
      </w:pPr>
      <w:rPr>
        <w:rFonts w:hint="default"/>
      </w:rPr>
    </w:lvl>
    <w:lvl w:ilvl="6" w:tentative="1">
      <w:start w:val="1"/>
      <w:numFmt w:val="decimal"/>
      <w:lvlText w:val="%1.%2.%3.%4.%5.%6.%7"/>
      <w:lvlJc w:val="left"/>
      <w:pPr>
        <w:ind w:left="2160" w:hanging="2160"/>
      </w:pPr>
      <w:rPr>
        <w:rFonts w:hint="default"/>
      </w:rPr>
    </w:lvl>
    <w:lvl w:ilvl="7" w:tentative="1">
      <w:start w:val="1"/>
      <w:numFmt w:val="decimal"/>
      <w:lvlText w:val="%1.%2.%3.%4.%5.%6.%7.%8"/>
      <w:lvlJc w:val="left"/>
      <w:pPr>
        <w:ind w:left="2520" w:hanging="2520"/>
      </w:pPr>
      <w:rPr>
        <w:rFonts w:hint="default"/>
      </w:rPr>
    </w:lvl>
    <w:lvl w:ilvl="8" w:tentative="1">
      <w:start w:val="1"/>
      <w:numFmt w:val="decimal"/>
      <w:lvlText w:val="%1.%2.%3.%4.%5.%6.%7.%8.%9"/>
      <w:lvlJc w:val="left"/>
      <w:pPr>
        <w:ind w:left="2880" w:hanging="2880"/>
      </w:pPr>
      <w:rPr>
        <w:rFonts w:hint="default"/>
      </w:rPr>
    </w:lvl>
  </w:abstractNum>
  <w:abstractNum w:abstractNumId="11">
    <w:nsid w:val="0000000B"/>
    <w:multiLevelType w:val="singleLevel"/>
    <w:tmpl w:val="0000000B"/>
    <w:lvl w:ilvl="0" w:tentative="1">
      <w:start w:val="2"/>
      <w:numFmt w:val="chineseCounting"/>
      <w:suff w:val="nothing"/>
      <w:lvlText w:val="（%1）"/>
      <w:lvlJc w:val="left"/>
      <w:rPr>
        <w:rFonts w:hint="eastAsia"/>
      </w:rPr>
    </w:lvl>
  </w:abstractNum>
  <w:abstractNum w:abstractNumId="12">
    <w:nsid w:val="0000000C"/>
    <w:multiLevelType w:val="singleLevel"/>
    <w:tmpl w:val="0000000C"/>
    <w:lvl w:ilvl="0" w:tentative="1">
      <w:start w:val="3"/>
      <w:numFmt w:val="decimal"/>
      <w:suff w:val="nothing"/>
      <w:lvlText w:val="%1."/>
      <w:lvlJc w:val="left"/>
    </w:lvl>
  </w:abstractNum>
  <w:abstractNum w:abstractNumId="13">
    <w:nsid w:val="0000000D"/>
    <w:multiLevelType w:val="singleLevel"/>
    <w:tmpl w:val="0000000D"/>
    <w:lvl w:ilvl="0" w:tentative="1">
      <w:start w:val="2"/>
      <w:numFmt w:val="decimal"/>
      <w:suff w:val="nothing"/>
      <w:lvlText w:val="%1."/>
      <w:lvlJc w:val="left"/>
    </w:lvl>
  </w:abstractNum>
  <w:abstractNum w:abstractNumId="14">
    <w:nsid w:val="0000000E"/>
    <w:multiLevelType w:val="singleLevel"/>
    <w:tmpl w:val="0000000E"/>
    <w:lvl w:ilvl="0" w:tentative="1">
      <w:start w:val="6"/>
      <w:numFmt w:val="chineseCounting"/>
      <w:suff w:val="nothing"/>
      <w:lvlText w:val="%1、"/>
      <w:lvlJc w:val="left"/>
    </w:lvl>
  </w:abstractNum>
  <w:abstractNum w:abstractNumId="15">
    <w:nsid w:val="0000000F"/>
    <w:multiLevelType w:val="singleLevel"/>
    <w:tmpl w:val="0000000F"/>
    <w:lvl w:ilvl="0" w:tentative="1">
      <w:start w:val="2"/>
      <w:numFmt w:val="decimal"/>
      <w:suff w:val="nothing"/>
      <w:lvlText w:val="%1."/>
      <w:lvlJc w:val="left"/>
    </w:lvl>
  </w:abstractNum>
  <w:num w:numId="1">
    <w:abstractNumId w:val="12"/>
  </w:num>
  <w:num w:numId="2">
    <w:abstractNumId w:val="15"/>
  </w:num>
  <w:num w:numId="3">
    <w:abstractNumId w:val="10"/>
  </w:num>
  <w:num w:numId="4">
    <w:abstractNumId w:val="13"/>
  </w:num>
  <w:num w:numId="5">
    <w:abstractNumId w:val="11"/>
  </w:num>
  <w:num w:numId="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3"/>
    <w:pPr>
      <w:keepNext/>
      <w:keepLines/>
      <w:spacing w:before="340" w:after="330" w:line="578" w:lineRule="auto"/>
      <w:outlineLvl w:val="0"/>
    </w:pPr>
    <w:rPr>
      <w:rFonts w:ascii="Times New Roman" w:hAnsi="Times New Roman" w:eastAsia="仿宋_GB2312" w:cs="Times New Roman"/>
      <w:b/>
      <w:bCs/>
      <w:kern w:val="44"/>
      <w:sz w:val="44"/>
      <w:szCs w:val="44"/>
    </w:rPr>
  </w:style>
  <w:style w:type="paragraph" w:styleId="3">
    <w:name w:val="heading 2"/>
    <w:basedOn w:val="1"/>
    <w:next w:val="1"/>
    <w:link w:val="14"/>
    <w:pPr>
      <w:keepNext/>
      <w:keepLines/>
      <w:spacing w:before="260" w:after="260" w:line="416" w:lineRule="auto"/>
      <w:outlineLvl w:val="1"/>
    </w:pPr>
    <w:rPr>
      <w:rFonts w:ascii="Cambria" w:hAnsi="Cambria" w:eastAsia="宋体" w:cs="黑体"/>
      <w:b/>
      <w:bCs/>
      <w:kern w:val="2"/>
      <w:sz w:val="32"/>
      <w:szCs w:val="32"/>
    </w:rPr>
  </w:style>
  <w:style w:type="paragraph" w:styleId="4">
    <w:name w:val="heading 3"/>
    <w:basedOn w:val="1"/>
    <w:next w:val="1"/>
    <w:link w:val="15"/>
    <w:pPr>
      <w:keepNext/>
      <w:keepLines/>
      <w:spacing w:before="260" w:after="260" w:line="416" w:lineRule="auto"/>
      <w:outlineLvl w:val="2"/>
    </w:pPr>
    <w:rPr>
      <w:rFonts w:ascii="Times New Roman" w:hAnsi="Times New Roman" w:eastAsia="仿宋_GB2312" w:cs="Times New Roman"/>
      <w:b/>
      <w:bCs/>
      <w:kern w:val="2"/>
      <w:sz w:val="32"/>
      <w:szCs w:val="32"/>
    </w:rPr>
  </w:style>
  <w:style w:type="character" w:default="1" w:styleId="8">
    <w:name w:val="Default Paragraph Font"/>
  </w:style>
  <w:style w:type="paragraph" w:styleId="5">
    <w:name w:val="footer"/>
    <w:basedOn w:val="1"/>
    <w:link w:val="12"/>
    <w:pPr>
      <w:tabs>
        <w:tab w:val="center" w:pos="4153"/>
        <w:tab w:val="right" w:pos="8306"/>
      </w:tabs>
      <w:snapToGrid w:val="0"/>
      <w:jc w:val="left"/>
    </w:pPr>
    <w:rPr>
      <w:rFonts w:ascii="Times New Roman" w:hAnsi="Times New Roman" w:eastAsia="仿宋_GB2312" w:cs="Times New Roman"/>
      <w:sz w:val="18"/>
      <w:szCs w:val="18"/>
    </w:rPr>
  </w:style>
  <w:style w:type="paragraph" w:styleId="6">
    <w:name w:val="header"/>
    <w:basedOn w:val="1"/>
    <w:link w:val="11"/>
    <w:pPr>
      <w:pBdr>
        <w:bottom w:val="single" w:color="auto" w:sz="6" w:space="1"/>
      </w:pBdr>
      <w:tabs>
        <w:tab w:val="center" w:pos="4153"/>
        <w:tab w:val="right" w:pos="8306"/>
      </w:tabs>
      <w:snapToGrid w:val="0"/>
      <w:jc w:val="center"/>
    </w:pPr>
    <w:rPr>
      <w:rFonts w:ascii="Times New Roman" w:hAnsi="Times New Roman" w:eastAsia="仿宋_GB2312" w:cs="Times New Roman"/>
      <w:sz w:val="18"/>
      <w:szCs w:val="18"/>
    </w:rPr>
  </w:style>
  <w:style w:type="paragraph" w:styleId="7">
    <w:name w:val="footnote text"/>
    <w:basedOn w:val="1"/>
    <w:link w:val="16"/>
    <w:pPr>
      <w:snapToGrid w:val="0"/>
      <w:jc w:val="left"/>
    </w:pPr>
    <w:rPr>
      <w:rFonts w:ascii="Times New Roman" w:hAnsi="Times New Roman" w:eastAsia="仿宋_GB2312" w:cs="Times New Roman"/>
      <w:kern w:val="2"/>
      <w:sz w:val="18"/>
      <w:szCs w:val="18"/>
    </w:rPr>
  </w:style>
  <w:style w:type="paragraph" w:customStyle="1" w:styleId="9">
    <w:name w:val="Normal (Web)"/>
    <w:basedOn w:val="1"/>
    <w:pPr>
      <w:spacing w:beforeAutospacing="1" w:afterAutospacing="1"/>
      <w:jc w:val="left"/>
    </w:pPr>
    <w:rPr>
      <w:kern w:val="0"/>
      <w:sz w:val="24"/>
    </w:rPr>
  </w:style>
  <w:style w:type="paragraph" w:customStyle="1" w:styleId="10">
    <w:name w:val="List Paragraph"/>
    <w:basedOn w:val="1"/>
    <w:pPr>
      <w:ind w:firstLine="420" w:firstLineChars="200"/>
    </w:pPr>
  </w:style>
  <w:style w:type="character" w:customStyle="1" w:styleId="11">
    <w:name w:val="页眉 字符"/>
    <w:basedOn w:val="8"/>
    <w:link w:val="6"/>
    <w:semiHidden/>
    <w:rPr>
      <w:rFonts w:ascii="Times New Roman" w:hAnsi="Times New Roman" w:eastAsia="仿宋_GB2312" w:cs="Times New Roman"/>
      <w:sz w:val="18"/>
      <w:szCs w:val="18"/>
    </w:rPr>
  </w:style>
  <w:style w:type="character" w:customStyle="1" w:styleId="12">
    <w:name w:val="页脚 字符"/>
    <w:basedOn w:val="8"/>
    <w:link w:val="5"/>
    <w:semiHidden/>
    <w:rPr>
      <w:rFonts w:ascii="Times New Roman" w:hAnsi="Times New Roman" w:eastAsia="仿宋_GB2312" w:cs="Times New Roman"/>
      <w:sz w:val="18"/>
      <w:szCs w:val="18"/>
    </w:rPr>
  </w:style>
  <w:style w:type="character" w:customStyle="1" w:styleId="13">
    <w:name w:val="标题 1 字符"/>
    <w:basedOn w:val="8"/>
    <w:link w:val="2"/>
    <w:semiHidden/>
    <w:rPr>
      <w:rFonts w:ascii="Times New Roman" w:hAnsi="Times New Roman" w:eastAsia="仿宋_GB2312" w:cs="Times New Roman"/>
      <w:b/>
      <w:bCs/>
      <w:kern w:val="44"/>
      <w:sz w:val="44"/>
      <w:szCs w:val="44"/>
    </w:rPr>
  </w:style>
  <w:style w:type="character" w:customStyle="1" w:styleId="14">
    <w:name w:val="标题 2 字符"/>
    <w:basedOn w:val="8"/>
    <w:link w:val="3"/>
    <w:semiHidden/>
    <w:rPr>
      <w:rFonts w:ascii="Cambria" w:hAnsi="Cambria" w:eastAsia="宋体" w:cs="黑体"/>
      <w:b/>
      <w:bCs/>
      <w:kern w:val="2"/>
      <w:sz w:val="32"/>
      <w:szCs w:val="32"/>
    </w:rPr>
  </w:style>
  <w:style w:type="character" w:customStyle="1" w:styleId="15">
    <w:name w:val="标题 3 字符"/>
    <w:basedOn w:val="8"/>
    <w:link w:val="4"/>
    <w:semiHidden/>
    <w:rPr>
      <w:rFonts w:ascii="Times New Roman" w:hAnsi="Times New Roman" w:eastAsia="仿宋_GB2312" w:cs="Times New Roman"/>
      <w:b/>
      <w:bCs/>
      <w:kern w:val="2"/>
      <w:sz w:val="32"/>
      <w:szCs w:val="32"/>
    </w:rPr>
  </w:style>
  <w:style w:type="character" w:customStyle="1" w:styleId="16">
    <w:name w:val="脚注文本 字符"/>
    <w:basedOn w:val="8"/>
    <w:link w:val="7"/>
    <w:semiHidden/>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7892</Words>
  <Characters>8199</Characters>
  <Lines>87</Lines>
  <Paragraphs>24</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2020-03-30T02:27:00Z</dcterms:created>
  <dc:creator>闫超</dc:creator>
  <dcterms:modified xsi:type="dcterms:W3CDTF">2024-04-28T13:08:26Z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y fmtid="{D5CDD505-2E9C-101B-9397-08002B2CF9AE}" pid="3" name="ICV">
    <vt:lpwstr>D1E160FACFA74E729483609B1C149EE0</vt:lpwstr>
  </property>
</Properties>
</file>